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0F" w:rsidRDefault="00D35D80" w:rsidP="00D35D80">
      <w:pPr>
        <w:pStyle w:val="Titolo3"/>
        <w:spacing w:before="28"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Deliverable T1.1.2 </w:t>
      </w:r>
      <w:r w:rsidR="00576E0F">
        <w:rPr>
          <w:sz w:val="28"/>
          <w:szCs w:val="28"/>
        </w:rPr>
        <w:t xml:space="preserve">Good practice </w:t>
      </w:r>
      <w:r w:rsidR="009A5255">
        <w:rPr>
          <w:sz w:val="28"/>
          <w:szCs w:val="28"/>
        </w:rPr>
        <w:t>template</w:t>
      </w:r>
    </w:p>
    <w:tbl>
      <w:tblPr>
        <w:tblW w:w="0" w:type="auto"/>
        <w:tblInd w:w="-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1430"/>
        <w:gridCol w:w="2335"/>
        <w:gridCol w:w="2403"/>
      </w:tblGrid>
      <w:tr w:rsidR="00576E0F" w:rsidTr="008729C8">
        <w:tc>
          <w:tcPr>
            <w:tcW w:w="9024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Default="00576E0F">
            <w:pPr>
              <w:keepNext/>
              <w:spacing w:before="28" w:after="120" w:line="100" w:lineRule="atLeast"/>
              <w:rPr>
                <w:rFonts w:cstheme="minorBidi"/>
              </w:rPr>
            </w:pPr>
            <w:r>
              <w:rPr>
                <w:b/>
                <w:bCs/>
              </w:rPr>
              <w:t>Practice summary</w:t>
            </w:r>
          </w:p>
        </w:tc>
      </w:tr>
      <w:tr w:rsidR="00576E0F" w:rsidRPr="00B651D4" w:rsidTr="008729C8">
        <w:tc>
          <w:tcPr>
            <w:tcW w:w="285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Default="00576E0F" w:rsidP="00007254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</w:pPr>
            <w:r>
              <w:t>Title of the practice</w:t>
            </w:r>
          </w:p>
        </w:tc>
        <w:tc>
          <w:tcPr>
            <w:tcW w:w="6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Pr="00B651D4" w:rsidRDefault="00F51063" w:rsidP="00F51063">
            <w:p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NIGHT TAXI</w:t>
            </w:r>
          </w:p>
        </w:tc>
      </w:tr>
      <w:tr w:rsidR="00576E0F" w:rsidTr="008729C8">
        <w:tc>
          <w:tcPr>
            <w:tcW w:w="285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Default="00B05046" w:rsidP="00007254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</w:pPr>
            <w:r w:rsidRPr="00007254">
              <w:rPr>
                <w:lang w:val="en-US"/>
              </w:rPr>
              <w:t>Geographical Coverage</w:t>
            </w:r>
          </w:p>
        </w:tc>
        <w:tc>
          <w:tcPr>
            <w:tcW w:w="6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7AF" w:rsidRPr="00FB57AF" w:rsidRDefault="00FB57AF" w:rsidP="00FB57AF">
            <w:pPr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>
              <w:rPr>
                <w:rFonts w:cstheme="minorBidi"/>
              </w:rPr>
              <w:t>European</w:t>
            </w:r>
          </w:p>
          <w:p w:rsidR="00FB57AF" w:rsidRDefault="00FB57AF" w:rsidP="00FB57AF">
            <w:pPr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>
              <w:rPr>
                <w:rFonts w:cstheme="minorBidi"/>
              </w:rPr>
              <w:t>national</w:t>
            </w:r>
          </w:p>
          <w:p w:rsidR="00FB57AF" w:rsidRDefault="00FB57AF" w:rsidP="00FB57AF">
            <w:pPr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>
              <w:rPr>
                <w:rFonts w:cstheme="minorBidi"/>
              </w:rPr>
              <w:t>regional</w:t>
            </w:r>
          </w:p>
          <w:p w:rsidR="00FB57AF" w:rsidRPr="008729C8" w:rsidRDefault="00B26B3E" w:rsidP="008729C8">
            <w:pPr>
              <w:pStyle w:val="Paragrafoelenco"/>
              <w:keepNext/>
              <w:numPr>
                <w:ilvl w:val="0"/>
                <w:numId w:val="17"/>
              </w:numPr>
              <w:tabs>
                <w:tab w:val="clear" w:pos="720"/>
                <w:tab w:val="left" w:pos="300"/>
              </w:tabs>
              <w:spacing w:before="28" w:after="120" w:line="100" w:lineRule="atLeast"/>
              <w:ind w:hanging="1062"/>
              <w:rPr>
                <w:rFonts w:cstheme="minorBidi"/>
              </w:rPr>
            </w:pPr>
            <w:r>
              <w:rPr>
                <w:rFonts w:cstheme="minorBidi"/>
              </w:rPr>
              <w:t xml:space="preserve"> </w:t>
            </w:r>
            <w:r w:rsidR="00FB57AF" w:rsidRPr="008729C8">
              <w:rPr>
                <w:rFonts w:cstheme="minorBidi"/>
              </w:rPr>
              <w:t>local</w:t>
            </w:r>
          </w:p>
        </w:tc>
      </w:tr>
      <w:tr w:rsidR="00576E0F" w:rsidTr="008729C8">
        <w:tc>
          <w:tcPr>
            <w:tcW w:w="285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Default="00576E0F" w:rsidP="00007254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</w:pPr>
            <w:r>
              <w:t>Location of the practice</w:t>
            </w:r>
          </w:p>
        </w:tc>
        <w:tc>
          <w:tcPr>
            <w:tcW w:w="6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Pr="00ED47F8" w:rsidRDefault="00EA22E4" w:rsidP="00EA22E4">
            <w:pPr>
              <w:keepNext/>
              <w:spacing w:before="28" w:after="120" w:line="100" w:lineRule="atLeast"/>
              <w:rPr>
                <w:b/>
              </w:rPr>
            </w:pPr>
            <w:r>
              <w:rPr>
                <w:b/>
              </w:rPr>
              <w:t>Province of Modena</w:t>
            </w:r>
          </w:p>
        </w:tc>
      </w:tr>
      <w:tr w:rsidR="00576E0F" w:rsidTr="008729C8">
        <w:trPr>
          <w:trHeight w:val="418"/>
        </w:trPr>
        <w:tc>
          <w:tcPr>
            <w:tcW w:w="285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Default="003A59DC" w:rsidP="00007254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</w:pPr>
            <w:r>
              <w:t>Practice</w:t>
            </w:r>
            <w:r w:rsidR="00576E0F">
              <w:t xml:space="preserve"> start date </w:t>
            </w:r>
          </w:p>
        </w:tc>
        <w:tc>
          <w:tcPr>
            <w:tcW w:w="1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Pr="00ED47F8" w:rsidRDefault="008729C8" w:rsidP="00F51063">
            <w:pPr>
              <w:keepNext/>
              <w:spacing w:before="28" w:after="120" w:line="100" w:lineRule="atLeast"/>
              <w:rPr>
                <w:rFonts w:cstheme="minorBidi"/>
                <w:b/>
                <w:lang w:val="en-US"/>
              </w:rPr>
            </w:pPr>
            <w:r w:rsidRPr="00ED47F8">
              <w:rPr>
                <w:rFonts w:cstheme="minorBidi"/>
                <w:b/>
                <w:lang w:val="en-US"/>
              </w:rPr>
              <w:t>200</w:t>
            </w:r>
            <w:r w:rsidR="00F51063">
              <w:rPr>
                <w:rFonts w:cstheme="minorBidi"/>
                <w:b/>
                <w:lang w:val="en-US"/>
              </w:rPr>
              <w:t>4</w:t>
            </w:r>
          </w:p>
        </w:tc>
        <w:tc>
          <w:tcPr>
            <w:tcW w:w="2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Default="00576E0F">
            <w:pPr>
              <w:keepNext/>
              <w:spacing w:before="28" w:after="120" w:line="100" w:lineRule="atLeast"/>
            </w:pPr>
            <w:r>
              <w:t>End date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Pr="00ED47F8" w:rsidRDefault="00A301A0">
            <w:pPr>
              <w:keepNext/>
              <w:spacing w:before="28" w:after="120" w:line="100" w:lineRule="atLeast"/>
              <w:rPr>
                <w:rFonts w:cstheme="minorBidi"/>
                <w:b/>
              </w:rPr>
            </w:pPr>
            <w:r w:rsidRPr="00ED47F8">
              <w:rPr>
                <w:rFonts w:cstheme="minorBidi"/>
                <w:b/>
              </w:rPr>
              <w:t>working</w:t>
            </w:r>
          </w:p>
        </w:tc>
      </w:tr>
      <w:tr w:rsidR="00576E0F" w:rsidRPr="009A5255" w:rsidTr="008729C8">
        <w:trPr>
          <w:trHeight w:val="418"/>
        </w:trPr>
        <w:tc>
          <w:tcPr>
            <w:tcW w:w="285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Default="00576E0F" w:rsidP="00007254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</w:pPr>
            <w:r>
              <w:t>Shared by</w:t>
            </w:r>
          </w:p>
        </w:tc>
        <w:tc>
          <w:tcPr>
            <w:tcW w:w="6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E0F" w:rsidRPr="00ED47F8" w:rsidRDefault="00FB1F94" w:rsidP="00EA22E4">
            <w:pPr>
              <w:rPr>
                <w:rFonts w:cstheme="minorBidi"/>
                <w:b/>
                <w:lang w:val="it-IT"/>
              </w:rPr>
            </w:pPr>
            <w:r>
              <w:rPr>
                <w:rFonts w:cstheme="minorBidi"/>
                <w:b/>
                <w:lang w:val="it-IT"/>
              </w:rPr>
              <w:t>aMo</w:t>
            </w:r>
            <w:r w:rsidR="00EA22E4">
              <w:rPr>
                <w:rFonts w:cstheme="minorBidi"/>
                <w:b/>
                <w:lang w:val="it-IT"/>
              </w:rPr>
              <w:t>/Seta</w:t>
            </w:r>
            <w:r w:rsidR="00F51063">
              <w:rPr>
                <w:rFonts w:cstheme="minorBidi"/>
                <w:b/>
                <w:lang w:val="it-IT"/>
              </w:rPr>
              <w:t>/Taxi company</w:t>
            </w:r>
          </w:p>
        </w:tc>
      </w:tr>
      <w:tr w:rsidR="008729C8" w:rsidTr="008729C8">
        <w:trPr>
          <w:trHeight w:val="418"/>
        </w:trPr>
        <w:tc>
          <w:tcPr>
            <w:tcW w:w="285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9C8" w:rsidRDefault="008729C8" w:rsidP="008729C8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</w:pPr>
            <w:r>
              <w:t>Owned by</w:t>
            </w:r>
          </w:p>
        </w:tc>
        <w:tc>
          <w:tcPr>
            <w:tcW w:w="6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9C8" w:rsidRPr="00ED47F8" w:rsidRDefault="00EA22E4" w:rsidP="00EA22E4">
            <w:pPr>
              <w:rPr>
                <w:rFonts w:cstheme="minorBidi"/>
                <w:b/>
                <w:lang w:val="it-IT"/>
              </w:rPr>
            </w:pPr>
            <w:r>
              <w:rPr>
                <w:rFonts w:cstheme="minorBidi"/>
                <w:b/>
                <w:lang w:val="it-IT"/>
              </w:rPr>
              <w:t>Seta</w:t>
            </w:r>
          </w:p>
        </w:tc>
      </w:tr>
    </w:tbl>
    <w:p w:rsidR="00576E0F" w:rsidRDefault="000F035F" w:rsidP="00B05046">
      <w:pPr>
        <w:spacing w:after="0"/>
        <w:rPr>
          <w:rFonts w:cstheme="minorBidi"/>
        </w:rPr>
      </w:pPr>
      <w:r>
        <w:rPr>
          <w:rFonts w:cstheme="minorBidi"/>
        </w:rPr>
        <w:tab/>
      </w:r>
    </w:p>
    <w:tbl>
      <w:tblPr>
        <w:tblW w:w="0" w:type="auto"/>
        <w:tblInd w:w="-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1"/>
        <w:gridCol w:w="6299"/>
      </w:tblGrid>
      <w:tr w:rsidR="00576E0F" w:rsidTr="00884B4C">
        <w:tc>
          <w:tcPr>
            <w:tcW w:w="9250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Default="00576E0F">
            <w:pPr>
              <w:keepNext/>
              <w:spacing w:before="28" w:after="120"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>Practice description</w:t>
            </w:r>
          </w:p>
        </w:tc>
      </w:tr>
      <w:tr w:rsidR="00576E0F" w:rsidTr="00884B4C">
        <w:tc>
          <w:tcPr>
            <w:tcW w:w="9250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E0F" w:rsidRDefault="00576E0F" w:rsidP="00007254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</w:pPr>
            <w:r>
              <w:t>Short summ</w:t>
            </w:r>
            <w:r w:rsidR="009A5255">
              <w:t>ary of the practice</w:t>
            </w:r>
          </w:p>
        </w:tc>
      </w:tr>
      <w:tr w:rsidR="00576E0F" w:rsidTr="00007254">
        <w:tc>
          <w:tcPr>
            <w:tcW w:w="9250" w:type="dxa"/>
            <w:gridSpan w:val="2"/>
            <w:tcBorders>
              <w:top w:val="single" w:sz="4" w:space="0" w:color="00000A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EE" w:rsidRPr="004B32EE" w:rsidRDefault="004B32EE" w:rsidP="004B32EE">
            <w:pPr>
              <w:spacing w:before="28" w:after="120" w:line="100" w:lineRule="atLeast"/>
              <w:rPr>
                <w:rFonts w:cstheme="minorBidi"/>
                <w:b/>
              </w:rPr>
            </w:pPr>
            <w:r w:rsidRPr="004B32EE">
              <w:rPr>
                <w:rFonts w:cstheme="minorBidi"/>
                <w:b/>
              </w:rPr>
              <w:t>Modena is a medium-sized city with a request for public transport services during the night which is not high but the bike is still present.</w:t>
            </w:r>
          </w:p>
          <w:p w:rsidR="004B32EE" w:rsidRPr="004B32EE" w:rsidRDefault="004B32EE" w:rsidP="004B32EE">
            <w:pPr>
              <w:spacing w:before="28" w:after="120" w:line="100" w:lineRule="atLeast"/>
              <w:rPr>
                <w:rFonts w:cstheme="minorBidi"/>
                <w:b/>
              </w:rPr>
            </w:pPr>
            <w:r w:rsidRPr="004B32EE">
              <w:rPr>
                <w:rFonts w:cstheme="minorBidi"/>
                <w:b/>
              </w:rPr>
              <w:t>Keep active a regular public transport service in the night hours is practically impossible the heavy cost data; to still give a public response and night mobility was established in 2004, the</w:t>
            </w:r>
            <w:r>
              <w:rPr>
                <w:rFonts w:cstheme="minorBidi"/>
                <w:b/>
              </w:rPr>
              <w:t xml:space="preserve"> night</w:t>
            </w:r>
            <w:r w:rsidRPr="004B32EE">
              <w:rPr>
                <w:rFonts w:cstheme="minorBidi"/>
                <w:b/>
              </w:rPr>
              <w:t xml:space="preserve"> taxi service.</w:t>
            </w:r>
          </w:p>
          <w:p w:rsidR="004B32EE" w:rsidRDefault="004B32EE" w:rsidP="004B32EE">
            <w:pPr>
              <w:spacing w:before="28" w:after="120" w:line="100" w:lineRule="atLeast"/>
              <w:rPr>
                <w:rFonts w:cstheme="minorBidi"/>
                <w:b/>
              </w:rPr>
            </w:pPr>
            <w:r w:rsidRPr="004B32EE">
              <w:rPr>
                <w:rFonts w:cstheme="minorBidi"/>
                <w:b/>
              </w:rPr>
              <w:t>This service replaces the ordinary and offers the possibility to travel in a way that is halfway between the bus and taxi service.</w:t>
            </w:r>
          </w:p>
          <w:p w:rsidR="004B32EE" w:rsidRPr="004B32EE" w:rsidRDefault="004B32EE" w:rsidP="004B32EE">
            <w:pPr>
              <w:spacing w:before="28" w:after="120" w:line="100" w:lineRule="atLeast"/>
              <w:rPr>
                <w:rFonts w:cstheme="minorBidi"/>
                <w:b/>
              </w:rPr>
            </w:pPr>
            <w:r w:rsidRPr="004B32EE">
              <w:rPr>
                <w:rFonts w:cstheme="minorBidi"/>
                <w:b/>
              </w:rPr>
              <w:t>You can access the night taxi service from four major stops that are the cathedral, the two hospitals, and the railway station.</w:t>
            </w:r>
          </w:p>
          <w:p w:rsidR="004B32EE" w:rsidRPr="004B32EE" w:rsidRDefault="004B32EE" w:rsidP="004B32EE">
            <w:pPr>
              <w:spacing w:before="28" w:after="120" w:line="100" w:lineRule="atLeast"/>
              <w:rPr>
                <w:rFonts w:cstheme="minorBidi"/>
                <w:b/>
              </w:rPr>
            </w:pPr>
            <w:r w:rsidRPr="004B32EE">
              <w:rPr>
                <w:rFonts w:cstheme="minorBidi"/>
                <w:b/>
              </w:rPr>
              <w:t>From these stops passengers can be transported to any address within the municipality</w:t>
            </w:r>
            <w:r>
              <w:rPr>
                <w:rFonts w:cstheme="minorBidi"/>
                <w:b/>
              </w:rPr>
              <w:t xml:space="preserve"> that is divided in two concentric areas</w:t>
            </w:r>
            <w:r w:rsidRPr="004B32EE">
              <w:rPr>
                <w:rFonts w:cstheme="minorBidi"/>
                <w:b/>
              </w:rPr>
              <w:t>.</w:t>
            </w:r>
          </w:p>
          <w:p w:rsidR="004B32EE" w:rsidRDefault="004B32EE" w:rsidP="004B32EE">
            <w:pPr>
              <w:spacing w:before="28" w:after="120" w:line="100" w:lineRule="atLeast"/>
              <w:rPr>
                <w:rFonts w:cstheme="minorBidi"/>
                <w:b/>
              </w:rPr>
            </w:pPr>
            <w:r w:rsidRPr="004B32EE">
              <w:rPr>
                <w:rFonts w:cstheme="minorBidi"/>
                <w:b/>
              </w:rPr>
              <w:t xml:space="preserve">The service can be accessed by </w:t>
            </w:r>
            <w:r w:rsidR="00FD7081">
              <w:rPr>
                <w:rFonts w:cstheme="minorBidi"/>
                <w:b/>
              </w:rPr>
              <w:t>owners of annual or monthly subscriptions</w:t>
            </w:r>
            <w:r w:rsidRPr="004B32EE">
              <w:rPr>
                <w:rFonts w:cstheme="minorBidi"/>
                <w:b/>
              </w:rPr>
              <w:t xml:space="preserve"> to the public transport service and Rates are superior to those of ordinary public transport but they are much smaller than those of the ordinary taxi service</w:t>
            </w:r>
            <w:r>
              <w:rPr>
                <w:rFonts w:cstheme="minorBidi"/>
                <w:b/>
              </w:rPr>
              <w:t>.</w:t>
            </w:r>
          </w:p>
          <w:p w:rsidR="00E80A7E" w:rsidRDefault="004B32EE" w:rsidP="00807D3F">
            <w:pPr>
              <w:spacing w:before="28" w:after="120" w:line="100" w:lineRule="atLeast"/>
              <w:rPr>
                <w:rFonts w:cstheme="minorBidi"/>
                <w:b/>
              </w:rPr>
            </w:pPr>
            <w:r>
              <w:rPr>
                <w:rFonts w:cstheme="minorBidi"/>
                <w:b/>
              </w:rPr>
              <w:t>Fares are depending from the number of passengers and the area that has to be reached.</w:t>
            </w:r>
          </w:p>
          <w:p w:rsidR="003A60E4" w:rsidRDefault="003A60E4" w:rsidP="00D94625">
            <w:pPr>
              <w:spacing w:before="28" w:after="120" w:line="100" w:lineRule="atLeast"/>
              <w:rPr>
                <w:rFonts w:cstheme="minorBidi"/>
                <w:b/>
              </w:rPr>
            </w:pPr>
            <w:r>
              <w:rPr>
                <w:rFonts w:cstheme="minorBidi"/>
                <w:b/>
              </w:rPr>
              <w:t>The service is opera</w:t>
            </w:r>
            <w:r w:rsidR="00D94625">
              <w:rPr>
                <w:rFonts w:cstheme="minorBidi"/>
                <w:b/>
              </w:rPr>
              <w:t xml:space="preserve">ted from the local taxi company and operates every day </w:t>
            </w:r>
            <w:r w:rsidR="00D94625" w:rsidRPr="00D94625">
              <w:rPr>
                <w:rFonts w:cstheme="minorBidi"/>
                <w:b/>
              </w:rPr>
              <w:t>from 20.30 to 5.30</w:t>
            </w:r>
            <w:r w:rsidR="00EF3E15">
              <w:rPr>
                <w:rFonts w:cstheme="minorBidi"/>
                <w:b/>
              </w:rPr>
              <w:t>.</w:t>
            </w:r>
          </w:p>
          <w:p w:rsidR="00EF3E15" w:rsidRPr="00ED47F8" w:rsidRDefault="00EF3E15" w:rsidP="00D94625">
            <w:pPr>
              <w:spacing w:before="28" w:after="120" w:line="100" w:lineRule="atLeast"/>
              <w:rPr>
                <w:rFonts w:cstheme="minorBidi"/>
                <w:b/>
              </w:rPr>
            </w:pPr>
            <w:r>
              <w:rPr>
                <w:rFonts w:cstheme="minorBidi"/>
                <w:b/>
              </w:rPr>
              <w:t xml:space="preserve">If a bus is not already present at the starting stop, it can be booked at the taxi’s call </w:t>
            </w:r>
            <w:proofErr w:type="spellStart"/>
            <w:r>
              <w:rPr>
                <w:rFonts w:cstheme="minorBidi"/>
                <w:b/>
              </w:rPr>
              <w:t>center</w:t>
            </w:r>
            <w:proofErr w:type="spellEnd"/>
          </w:p>
        </w:tc>
      </w:tr>
      <w:tr w:rsidR="000F035F" w:rsidTr="000F035F">
        <w:tc>
          <w:tcPr>
            <w:tcW w:w="9250" w:type="dxa"/>
            <w:gridSpan w:val="2"/>
            <w:tcBorders>
              <w:top w:val="single" w:sz="4" w:space="0" w:color="00000A"/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35F" w:rsidRPr="000F035F" w:rsidRDefault="000F035F" w:rsidP="000F035F">
            <w:pPr>
              <w:pStyle w:val="Paragrafoelenco"/>
              <w:numPr>
                <w:ilvl w:val="0"/>
                <w:numId w:val="15"/>
              </w:numPr>
              <w:tabs>
                <w:tab w:val="clear" w:pos="720"/>
                <w:tab w:val="left" w:pos="434"/>
              </w:tabs>
              <w:spacing w:after="0"/>
              <w:rPr>
                <w:rFonts w:cstheme="minorBidi"/>
              </w:rPr>
            </w:pPr>
            <w:r w:rsidRPr="000F035F">
              <w:rPr>
                <w:rFonts w:cstheme="minorBidi"/>
              </w:rPr>
              <w:t>Detailed description</w:t>
            </w:r>
          </w:p>
        </w:tc>
      </w:tr>
      <w:tr w:rsidR="000F035F" w:rsidTr="00007254">
        <w:tc>
          <w:tcPr>
            <w:tcW w:w="9250" w:type="dxa"/>
            <w:gridSpan w:val="2"/>
            <w:tcBorders>
              <w:top w:val="single" w:sz="4" w:space="0" w:color="00000A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963" w:rsidRDefault="000F035F" w:rsidP="00412963">
            <w:pPr>
              <w:pStyle w:val="Paragrafoelenco"/>
              <w:numPr>
                <w:ilvl w:val="0"/>
                <w:numId w:val="17"/>
              </w:numPr>
              <w:tabs>
                <w:tab w:val="clear" w:pos="720"/>
                <w:tab w:val="left" w:pos="321"/>
              </w:tabs>
              <w:spacing w:after="0"/>
              <w:ind w:left="321" w:hanging="321"/>
              <w:rPr>
                <w:rFonts w:cstheme="minorBidi"/>
              </w:rPr>
            </w:pPr>
            <w:r w:rsidRPr="00412963">
              <w:rPr>
                <w:rFonts w:cstheme="minorBidi"/>
              </w:rPr>
              <w:t>Attached document(s)</w:t>
            </w:r>
            <w:r w:rsidR="00412963" w:rsidRPr="00412963">
              <w:rPr>
                <w:rFonts w:cstheme="minorBidi"/>
              </w:rPr>
              <w:t xml:space="preserve">: </w:t>
            </w:r>
            <w:r w:rsidR="004512A8" w:rsidRPr="004512A8">
              <w:rPr>
                <w:rFonts w:cstheme="minorBidi"/>
                <w:b/>
              </w:rPr>
              <w:t xml:space="preserve">Maps of </w:t>
            </w:r>
            <w:r w:rsidR="00F16DB3">
              <w:rPr>
                <w:rFonts w:cstheme="minorBidi"/>
                <w:b/>
              </w:rPr>
              <w:t>areas</w:t>
            </w:r>
            <w:r w:rsidR="00785E37">
              <w:rPr>
                <w:rFonts w:cstheme="minorBidi"/>
                <w:b/>
              </w:rPr>
              <w:t xml:space="preserve"> </w:t>
            </w:r>
          </w:p>
          <w:p w:rsidR="000F035F" w:rsidRPr="00412963" w:rsidRDefault="000F035F" w:rsidP="00F16DB3">
            <w:pPr>
              <w:pStyle w:val="Paragrafoelenco"/>
              <w:numPr>
                <w:ilvl w:val="0"/>
                <w:numId w:val="17"/>
              </w:numPr>
              <w:tabs>
                <w:tab w:val="clear" w:pos="720"/>
                <w:tab w:val="left" w:pos="321"/>
              </w:tabs>
              <w:spacing w:after="0"/>
              <w:ind w:hanging="1043"/>
              <w:rPr>
                <w:rFonts w:cstheme="minorBidi"/>
              </w:rPr>
            </w:pPr>
            <w:r w:rsidRPr="00412963">
              <w:rPr>
                <w:rFonts w:cstheme="minorBidi"/>
              </w:rPr>
              <w:t>Link to website</w:t>
            </w:r>
            <w:r w:rsidR="00412963">
              <w:rPr>
                <w:rFonts w:cstheme="minorBidi"/>
              </w:rPr>
              <w:t xml:space="preserve">: </w:t>
            </w:r>
            <w:r w:rsidR="00F16DB3" w:rsidRPr="00F16DB3">
              <w:rPr>
                <w:rFonts w:cstheme="minorBidi"/>
                <w:b/>
              </w:rPr>
              <w:t>http://www.setaweb.it/mo/Taxibus</w:t>
            </w:r>
          </w:p>
          <w:p w:rsidR="000F035F" w:rsidRPr="000F035F" w:rsidRDefault="00303E04" w:rsidP="00F16DB3">
            <w:pPr>
              <w:pStyle w:val="Paragrafoelenco"/>
              <w:numPr>
                <w:ilvl w:val="0"/>
                <w:numId w:val="17"/>
              </w:numPr>
              <w:tabs>
                <w:tab w:val="clear" w:pos="720"/>
                <w:tab w:val="left" w:pos="321"/>
              </w:tabs>
              <w:spacing w:after="0"/>
              <w:ind w:left="321" w:hanging="321"/>
              <w:rPr>
                <w:rFonts w:cstheme="minorBidi"/>
              </w:rPr>
            </w:pPr>
            <w:r>
              <w:rPr>
                <w:rFonts w:cstheme="minorBidi"/>
              </w:rPr>
              <w:t xml:space="preserve">Other  </w:t>
            </w:r>
            <w:r w:rsidR="00CC54E4" w:rsidRPr="00CC54E4">
              <w:rPr>
                <w:rFonts w:cstheme="minorBidi"/>
                <w:b/>
              </w:rPr>
              <w:t xml:space="preserve">Excel with # of passengers and km for </w:t>
            </w:r>
            <w:r w:rsidR="00F16DB3">
              <w:rPr>
                <w:rFonts w:cstheme="minorBidi"/>
                <w:b/>
              </w:rPr>
              <w:t>2015</w:t>
            </w:r>
          </w:p>
        </w:tc>
      </w:tr>
      <w:tr w:rsidR="00007254" w:rsidRPr="00C00AFD" w:rsidTr="00007254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Pr="00C00AFD" w:rsidRDefault="00007254" w:rsidP="000F035F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</w:pPr>
            <w:r w:rsidRPr="00C00AFD">
              <w:lastRenderedPageBreak/>
              <w:t>Type of practice visited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254" w:rsidRPr="00C00AFD" w:rsidRDefault="00007254" w:rsidP="00DF1842">
            <w:pPr>
              <w:pStyle w:val="Paragrafoelenco"/>
              <w:keepNext/>
              <w:numPr>
                <w:ilvl w:val="0"/>
                <w:numId w:val="19"/>
              </w:numPr>
              <w:tabs>
                <w:tab w:val="clear" w:pos="720"/>
                <w:tab w:val="left" w:pos="444"/>
              </w:tabs>
              <w:spacing w:before="28" w:after="120" w:line="100" w:lineRule="atLeast"/>
              <w:ind w:left="444" w:hanging="283"/>
              <w:rPr>
                <w:rFonts w:cstheme="minorBidi"/>
              </w:rPr>
            </w:pPr>
            <w:r w:rsidRPr="00C00AFD">
              <w:rPr>
                <w:rFonts w:cstheme="minorBidi"/>
              </w:rPr>
              <w:t>New services to better conne</w:t>
            </w:r>
            <w:r w:rsidR="00612414">
              <w:rPr>
                <w:rFonts w:cstheme="minorBidi"/>
              </w:rPr>
              <w:t>ct rural areas (to question no.10</w:t>
            </w:r>
            <w:r w:rsidRPr="00C00AFD">
              <w:rPr>
                <w:rFonts w:cstheme="minorBidi"/>
              </w:rPr>
              <w:t>)</w:t>
            </w:r>
          </w:p>
          <w:p w:rsidR="00007254" w:rsidRPr="00C00AFD" w:rsidRDefault="00007254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ind w:hanging="228"/>
              <w:rPr>
                <w:rFonts w:cstheme="minorBidi"/>
              </w:rPr>
            </w:pPr>
            <w:r w:rsidRPr="00C00AFD">
              <w:rPr>
                <w:rFonts w:cstheme="minorBidi"/>
              </w:rPr>
              <w:t>Improvement of access points to national end EU tran</w:t>
            </w:r>
            <w:r w:rsidR="00612414">
              <w:rPr>
                <w:rFonts w:cstheme="minorBidi"/>
              </w:rPr>
              <w:t>sport network (to question no.11</w:t>
            </w:r>
            <w:r w:rsidRPr="00C00AFD">
              <w:rPr>
                <w:rFonts w:cstheme="minorBidi"/>
              </w:rPr>
              <w:t>)</w:t>
            </w:r>
          </w:p>
          <w:p w:rsidR="00007254" w:rsidRPr="00C00AFD" w:rsidRDefault="00007254" w:rsidP="00007254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ind w:hanging="228"/>
              <w:rPr>
                <w:rFonts w:cstheme="minorBidi"/>
              </w:rPr>
            </w:pPr>
            <w:r w:rsidRPr="00C00AFD">
              <w:rPr>
                <w:rFonts w:cstheme="minorBidi"/>
              </w:rPr>
              <w:t>Enhanced passenger information to increase the quality of public transport i</w:t>
            </w:r>
            <w:r w:rsidR="00612414">
              <w:rPr>
                <w:rFonts w:cstheme="minorBidi"/>
              </w:rPr>
              <w:t>n rural areas (to question no.12</w:t>
            </w:r>
            <w:r w:rsidRPr="00C00AFD">
              <w:rPr>
                <w:rFonts w:cstheme="minorBidi"/>
              </w:rPr>
              <w:t>)</w:t>
            </w:r>
          </w:p>
        </w:tc>
      </w:tr>
    </w:tbl>
    <w:p w:rsidR="00007254" w:rsidRPr="00C00AFD" w:rsidRDefault="00007254"/>
    <w:tbl>
      <w:tblPr>
        <w:tblW w:w="0" w:type="auto"/>
        <w:tblInd w:w="-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8"/>
        <w:gridCol w:w="6582"/>
      </w:tblGrid>
      <w:tr w:rsidR="00007254" w:rsidRPr="00C00AFD" w:rsidTr="006604D6">
        <w:tc>
          <w:tcPr>
            <w:tcW w:w="9250" w:type="dxa"/>
            <w:gridSpan w:val="2"/>
            <w:tcBorders>
              <w:top w:val="single" w:sz="4" w:space="0" w:color="00000A"/>
              <w:bottom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Pr="00C00AFD" w:rsidRDefault="00007254">
            <w:pPr>
              <w:keepNext/>
              <w:spacing w:before="28" w:after="120" w:line="100" w:lineRule="atLeast"/>
            </w:pPr>
            <w:r w:rsidRPr="00C00AFD">
              <w:lastRenderedPageBreak/>
              <w:t>Results (for every action to indicate one or more following items)</w:t>
            </w:r>
          </w:p>
        </w:tc>
      </w:tr>
      <w:tr w:rsidR="00007254" w:rsidRPr="00C00AFD" w:rsidTr="00100CC5"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Pr="0097097C" w:rsidRDefault="00007254" w:rsidP="0097097C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New services to better connect rural areas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8"/>
              </w:numPr>
              <w:tabs>
                <w:tab w:val="clear" w:pos="720"/>
                <w:tab w:val="left" w:pos="420"/>
              </w:tabs>
              <w:spacing w:before="28" w:after="120" w:line="100" w:lineRule="atLeast"/>
              <w:ind w:hanging="1080"/>
              <w:rPr>
                <w:rFonts w:cstheme="minorBidi"/>
              </w:rPr>
            </w:pPr>
            <w:r w:rsidRPr="00C00AFD">
              <w:rPr>
                <w:rFonts w:cstheme="minorBidi"/>
              </w:rPr>
              <w:t>Service optimization</w:t>
            </w:r>
          </w:p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Infrastructure upgrading</w:t>
            </w:r>
          </w:p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Vehicle upgrading</w:t>
            </w:r>
          </w:p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Improvement of dispatching and managing requirements (customer oriented timetables, efficient vehicle turnovers, etc.)</w:t>
            </w:r>
          </w:p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training of personnel (customer relation, eco-driving, efficiency, etc.)</w:t>
            </w:r>
          </w:p>
          <w:p w:rsidR="00DF1842" w:rsidRPr="00C00AFD" w:rsidRDefault="00DF1842" w:rsidP="00AA4AC5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proofErr w:type="spellStart"/>
            <w:r w:rsidRPr="00C00AFD">
              <w:rPr>
                <w:rFonts w:cstheme="minorBidi"/>
              </w:rPr>
              <w:t>Infomobility</w:t>
            </w:r>
            <w:proofErr w:type="spellEnd"/>
            <w:r w:rsidRPr="00C00AFD">
              <w:rPr>
                <w:rFonts w:cstheme="minorBidi"/>
              </w:rPr>
              <w:t xml:space="preserve"> enhancement</w:t>
            </w:r>
          </w:p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Marketing and dissemination campaigns</w:t>
            </w:r>
          </w:p>
          <w:p w:rsidR="00007254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</w:pPr>
            <w:r w:rsidRPr="00C00AFD">
              <w:rPr>
                <w:rFonts w:cstheme="minorBidi"/>
              </w:rPr>
              <w:t>Other, specify_______________________________________</w:t>
            </w:r>
          </w:p>
        </w:tc>
      </w:tr>
      <w:tr w:rsidR="00007254" w:rsidRPr="00C00AFD" w:rsidTr="00100CC5"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Pr="00C00AFD" w:rsidRDefault="0097097C" w:rsidP="006604D6">
            <w:pPr>
              <w:keepNext/>
              <w:spacing w:before="28" w:after="120" w:line="100" w:lineRule="atLeast"/>
              <w:jc w:val="right"/>
            </w:pPr>
            <w:r w:rsidRPr="00C00AFD">
              <w:rPr>
                <w:rFonts w:cstheme="minorBidi"/>
              </w:rPr>
              <w:t>Quantitative indicators (if pertinent)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Approx. costs</w:t>
            </w:r>
            <w:r>
              <w:rPr>
                <w:rFonts w:cstheme="minorBidi"/>
              </w:rPr>
              <w:t xml:space="preserve">: </w:t>
            </w:r>
            <w:r w:rsidR="00630876">
              <w:rPr>
                <w:rFonts w:cstheme="minorBidi"/>
                <w:b/>
              </w:rPr>
              <w:t xml:space="preserve">ca. </w:t>
            </w:r>
            <w:r w:rsidR="00630876" w:rsidRPr="003A60E4">
              <w:rPr>
                <w:rFonts w:cstheme="minorBidi"/>
                <w:b/>
                <w:highlight w:val="yellow"/>
              </w:rPr>
              <w:t>3 euro</w:t>
            </w:r>
            <w:r w:rsidRPr="003A60E4">
              <w:rPr>
                <w:rFonts w:cstheme="minorBidi"/>
                <w:b/>
                <w:highlight w:val="yellow"/>
              </w:rPr>
              <w:t>/km</w:t>
            </w:r>
          </w:p>
          <w:p w:rsidR="005721AF" w:rsidRDefault="005721AF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>
              <w:rPr>
                <w:rFonts w:cstheme="minorBidi"/>
              </w:rPr>
              <w:t xml:space="preserve">Distance covered: </w:t>
            </w:r>
            <w:r>
              <w:rPr>
                <w:rFonts w:cstheme="minorBidi"/>
                <w:b/>
              </w:rPr>
              <w:t>4</w:t>
            </w:r>
            <w:r w:rsidR="0047367A">
              <w:rPr>
                <w:rFonts w:cstheme="minorBidi"/>
                <w:b/>
              </w:rPr>
              <w:t>0</w:t>
            </w:r>
            <w:r>
              <w:rPr>
                <w:rFonts w:cstheme="minorBidi"/>
                <w:b/>
              </w:rPr>
              <w:t>.000</w:t>
            </w:r>
            <w:r w:rsidRPr="00F903BF">
              <w:rPr>
                <w:rFonts w:cstheme="minorBidi"/>
                <w:b/>
              </w:rPr>
              <w:t xml:space="preserve"> </w:t>
            </w:r>
            <w:r>
              <w:rPr>
                <w:rFonts w:cstheme="minorBidi"/>
                <w:b/>
              </w:rPr>
              <w:t>km</w:t>
            </w:r>
            <w:r w:rsidRPr="00F903BF">
              <w:rPr>
                <w:rFonts w:cstheme="minorBidi"/>
                <w:b/>
              </w:rPr>
              <w:t>/year</w:t>
            </w:r>
            <w:r>
              <w:rPr>
                <w:rFonts w:cstheme="minorBidi"/>
                <w:b/>
              </w:rPr>
              <w:t xml:space="preserve"> (2015)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new stops/stations implemented</w:t>
            </w:r>
            <w:r>
              <w:rPr>
                <w:rFonts w:cstheme="minorBidi"/>
              </w:rPr>
              <w:t xml:space="preserve">: </w:t>
            </w:r>
            <w:r w:rsidR="0047367A">
              <w:rPr>
                <w:rFonts w:cstheme="minorBidi"/>
              </w:rPr>
              <w:t>4</w:t>
            </w:r>
            <w:r w:rsidRPr="00F903BF">
              <w:rPr>
                <w:rFonts w:cstheme="minorBidi"/>
                <w:b/>
              </w:rPr>
              <w:t xml:space="preserve"> stops </w:t>
            </w:r>
            <w:r w:rsidR="0047367A">
              <w:rPr>
                <w:rFonts w:cstheme="minorBidi"/>
                <w:b/>
              </w:rPr>
              <w:t>/ all the addresses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stops/stations refurbished_______________________________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new vehicle acquired</w:t>
            </w:r>
            <w:r>
              <w:rPr>
                <w:rFonts w:cstheme="minorBidi"/>
              </w:rPr>
              <w:t xml:space="preserve">: </w:t>
            </w:r>
            <w:r w:rsidR="0047367A" w:rsidRPr="0047367A">
              <w:rPr>
                <w:rFonts w:cstheme="minorBidi"/>
                <w:b/>
              </w:rPr>
              <w:t>taxi fleet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new sustainable vehicle acquired</w:t>
            </w:r>
            <w:r>
              <w:rPr>
                <w:rFonts w:cstheme="minorBidi"/>
              </w:rPr>
              <w:t xml:space="preserve">: 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 xml:space="preserve">No. of </w:t>
            </w:r>
            <w:proofErr w:type="spellStart"/>
            <w:r w:rsidRPr="00C00AFD">
              <w:rPr>
                <w:rFonts w:cstheme="minorBidi"/>
              </w:rPr>
              <w:t>infomobility</w:t>
            </w:r>
            <w:proofErr w:type="spellEnd"/>
            <w:r w:rsidRPr="00C00AFD">
              <w:rPr>
                <w:rFonts w:cstheme="minorBidi"/>
              </w:rPr>
              <w:t xml:space="preserve"> panels acquired_____________________________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 xml:space="preserve">No. of other </w:t>
            </w:r>
            <w:proofErr w:type="spellStart"/>
            <w:r w:rsidRPr="00C00AFD">
              <w:rPr>
                <w:rFonts w:cstheme="minorBidi"/>
              </w:rPr>
              <w:t>infomobility</w:t>
            </w:r>
            <w:proofErr w:type="spellEnd"/>
            <w:r w:rsidRPr="00C00AFD">
              <w:rPr>
                <w:rFonts w:cstheme="minorBidi"/>
              </w:rPr>
              <w:t xml:space="preserve"> devices acquired</w:t>
            </w:r>
            <w:r>
              <w:rPr>
                <w:rFonts w:cstheme="minorBidi"/>
              </w:rPr>
              <w:t xml:space="preserve">: 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Approx. no. of passengers of the new services</w:t>
            </w:r>
            <w:r>
              <w:rPr>
                <w:rFonts w:cstheme="minorBidi"/>
              </w:rPr>
              <w:t xml:space="preserve">: </w:t>
            </w:r>
            <w:r w:rsidR="0047367A">
              <w:rPr>
                <w:rFonts w:cstheme="minorBidi"/>
                <w:b/>
              </w:rPr>
              <w:t>8</w:t>
            </w:r>
            <w:r w:rsidR="00630876">
              <w:rPr>
                <w:rFonts w:cstheme="minorBidi"/>
                <w:b/>
              </w:rPr>
              <w:t>.000</w:t>
            </w:r>
            <w:r>
              <w:rPr>
                <w:rFonts w:cstheme="minorBidi"/>
                <w:b/>
              </w:rPr>
              <w:t xml:space="preserve"> / year</w:t>
            </w:r>
            <w:r w:rsidRPr="00F903BF">
              <w:rPr>
                <w:rFonts w:cstheme="minorBidi"/>
                <w:b/>
              </w:rPr>
              <w:t xml:space="preserve">  (2015)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Approx. modal split</w:t>
            </w:r>
            <w:r>
              <w:rPr>
                <w:rFonts w:cstheme="minorBidi"/>
              </w:rPr>
              <w:t xml:space="preserve">: </w:t>
            </w:r>
            <w:r w:rsidR="00630876">
              <w:rPr>
                <w:rFonts w:cstheme="minorBidi"/>
                <w:b/>
              </w:rPr>
              <w:t>8</w:t>
            </w:r>
            <w:r w:rsidRPr="00FA18E4">
              <w:rPr>
                <w:rFonts w:cstheme="minorBidi"/>
                <w:b/>
              </w:rPr>
              <w:t>% for public transport</w:t>
            </w:r>
          </w:p>
          <w:p w:rsidR="00007254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Other, specify_______________________________________________</w:t>
            </w:r>
          </w:p>
        </w:tc>
      </w:tr>
      <w:tr w:rsidR="00007254" w:rsidRPr="00C00AFD" w:rsidTr="00535407"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Pr="0097097C" w:rsidRDefault="00007254" w:rsidP="0097097C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Improvement of access points to national end EU transport network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Service optimization</w:t>
            </w:r>
          </w:p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Infrastructure upgrading</w:t>
            </w:r>
          </w:p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Vehicle upgrading</w:t>
            </w:r>
          </w:p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Improvement of dispatching and managing requirements (customer oriented timetables, efficient vehicle turnovers, etc.)</w:t>
            </w:r>
          </w:p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training of personnel (customer relation, eco-driving, efficiency, etc.)</w:t>
            </w:r>
          </w:p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proofErr w:type="spellStart"/>
            <w:r w:rsidRPr="00C00AFD">
              <w:rPr>
                <w:rFonts w:cstheme="minorBidi"/>
              </w:rPr>
              <w:t>Infomobility</w:t>
            </w:r>
            <w:proofErr w:type="spellEnd"/>
            <w:r w:rsidRPr="00C00AFD">
              <w:rPr>
                <w:rFonts w:cstheme="minorBidi"/>
              </w:rPr>
              <w:t xml:space="preserve"> enhancement</w:t>
            </w:r>
          </w:p>
          <w:p w:rsidR="00DF1842" w:rsidRPr="00C00AFD" w:rsidRDefault="00DF1842" w:rsidP="00DF1842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Marketing and dissemination campaigns</w:t>
            </w:r>
          </w:p>
          <w:p w:rsidR="00007254" w:rsidRPr="00C00AFD" w:rsidRDefault="00DF1842" w:rsidP="00DF1842">
            <w:pPr>
              <w:pStyle w:val="Paragrafoelenco"/>
              <w:keepNext/>
              <w:spacing w:before="28" w:after="120" w:line="100" w:lineRule="atLeast"/>
              <w:ind w:left="360"/>
            </w:pPr>
            <w:r w:rsidRPr="00C00AFD">
              <w:rPr>
                <w:rFonts w:cstheme="minorBidi"/>
              </w:rPr>
              <w:t>Other, specify_______________________________________</w:t>
            </w:r>
          </w:p>
        </w:tc>
      </w:tr>
      <w:tr w:rsidR="00007254" w:rsidRPr="00C00AFD" w:rsidTr="00535407"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Pr="00C00AFD" w:rsidRDefault="0097097C" w:rsidP="004F00B8">
            <w:pPr>
              <w:keepNext/>
              <w:spacing w:before="28" w:after="120" w:line="100" w:lineRule="atLeast"/>
              <w:jc w:val="right"/>
            </w:pPr>
            <w:r w:rsidRPr="00C00AFD">
              <w:rPr>
                <w:rFonts w:cstheme="minorBidi"/>
              </w:rPr>
              <w:t>Quantitative indicators (if pertinent)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Approx. costs_______________________________________________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new stops/stations implemented__________________________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stops/stations refurbished_______________________________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new vehicle acquired___________________________________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new sustainable vehicle acquired_________________________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 xml:space="preserve">No. of </w:t>
            </w:r>
            <w:proofErr w:type="spellStart"/>
            <w:r w:rsidRPr="00C00AFD">
              <w:rPr>
                <w:rFonts w:cstheme="minorBidi"/>
              </w:rPr>
              <w:t>infomobility</w:t>
            </w:r>
            <w:proofErr w:type="spellEnd"/>
            <w:r w:rsidRPr="00C00AFD">
              <w:rPr>
                <w:rFonts w:cstheme="minorBidi"/>
              </w:rPr>
              <w:t xml:space="preserve"> panels acquired_____________________________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lastRenderedPageBreak/>
              <w:t xml:space="preserve">No. of other </w:t>
            </w:r>
            <w:proofErr w:type="spellStart"/>
            <w:r w:rsidRPr="00C00AFD">
              <w:rPr>
                <w:rFonts w:cstheme="minorBidi"/>
              </w:rPr>
              <w:t>infomobility</w:t>
            </w:r>
            <w:proofErr w:type="spellEnd"/>
            <w:r w:rsidRPr="00C00AFD">
              <w:rPr>
                <w:rFonts w:cstheme="minorBidi"/>
              </w:rPr>
              <w:t xml:space="preserve"> devices acquired________________________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Approx. no. of passengers of the new services ____________________</w:t>
            </w:r>
          </w:p>
          <w:p w:rsidR="00DF1842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Approx. modal split__________________________________________</w:t>
            </w:r>
          </w:p>
          <w:p w:rsidR="00007254" w:rsidRPr="00C00AFD" w:rsidRDefault="00DF1842" w:rsidP="00DF1842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Other, specify_______________________________________________</w:t>
            </w:r>
          </w:p>
        </w:tc>
      </w:tr>
      <w:tr w:rsidR="00007254" w:rsidRPr="00C00AFD" w:rsidTr="001C796A"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Pr="00D06B7E" w:rsidRDefault="00007254" w:rsidP="00D06B7E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lastRenderedPageBreak/>
              <w:t>Enhanced passenger information to increase the quality of public transport in rural areas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2F9" w:rsidRPr="00C00AFD" w:rsidRDefault="00FD52F9" w:rsidP="00FD52F9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Service optimization</w:t>
            </w:r>
          </w:p>
          <w:p w:rsidR="00FD52F9" w:rsidRPr="00C00AFD" w:rsidRDefault="00FD52F9" w:rsidP="00FD52F9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Infrastructure upgrading</w:t>
            </w:r>
          </w:p>
          <w:p w:rsidR="00FD52F9" w:rsidRPr="00C00AFD" w:rsidRDefault="00FD52F9" w:rsidP="00FD52F9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Vehicle upgrading</w:t>
            </w:r>
          </w:p>
          <w:p w:rsidR="00FD52F9" w:rsidRPr="00C00AFD" w:rsidRDefault="00FD52F9" w:rsidP="00FD52F9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Improvement of dispatching and managing requirements (customer oriented timetables, efficient vehicle turnovers, etc.)</w:t>
            </w:r>
          </w:p>
          <w:p w:rsidR="00FD52F9" w:rsidRPr="00C00AFD" w:rsidRDefault="00FD52F9" w:rsidP="00FD52F9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training of personnel (customer relation, eco-driving, efficiency, etc.)</w:t>
            </w:r>
          </w:p>
          <w:p w:rsidR="00FD52F9" w:rsidRPr="00C00AFD" w:rsidRDefault="00FD52F9" w:rsidP="00FD52F9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proofErr w:type="spellStart"/>
            <w:r w:rsidRPr="00C00AFD">
              <w:rPr>
                <w:rFonts w:cstheme="minorBidi"/>
              </w:rPr>
              <w:t>Infomobility</w:t>
            </w:r>
            <w:proofErr w:type="spellEnd"/>
            <w:r w:rsidRPr="00C00AFD">
              <w:rPr>
                <w:rFonts w:cstheme="minorBidi"/>
              </w:rPr>
              <w:t xml:space="preserve"> enhancement</w:t>
            </w:r>
          </w:p>
          <w:p w:rsidR="00FD52F9" w:rsidRPr="00C00AFD" w:rsidRDefault="00FD52F9" w:rsidP="00FD52F9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Marketing and dissemination campaigns</w:t>
            </w:r>
          </w:p>
          <w:p w:rsidR="00007254" w:rsidRPr="00C00AFD" w:rsidRDefault="00FD52F9" w:rsidP="00FD52F9">
            <w:pPr>
              <w:pStyle w:val="Paragrafoelenco"/>
              <w:keepNext/>
              <w:numPr>
                <w:ilvl w:val="0"/>
                <w:numId w:val="13"/>
              </w:numPr>
              <w:spacing w:before="28" w:after="120" w:line="100" w:lineRule="atLeast"/>
            </w:pPr>
            <w:r w:rsidRPr="00C00AFD">
              <w:rPr>
                <w:rFonts w:cstheme="minorBidi"/>
              </w:rPr>
              <w:t>Other, specify_______________________________________</w:t>
            </w:r>
          </w:p>
        </w:tc>
      </w:tr>
      <w:tr w:rsidR="00007254" w:rsidTr="001C796A"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Pr="00C00AFD" w:rsidRDefault="00D06B7E" w:rsidP="004F00B8">
            <w:pPr>
              <w:keepNext/>
              <w:spacing w:before="28" w:after="120" w:line="100" w:lineRule="atLeast"/>
              <w:jc w:val="right"/>
            </w:pPr>
            <w:r w:rsidRPr="00C00AFD">
              <w:rPr>
                <w:rFonts w:cstheme="minorBidi"/>
              </w:rPr>
              <w:t>Quantitative indicators (if pertinent)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54" w:rsidRPr="00C00AFD" w:rsidRDefault="00007254" w:rsidP="004F00B8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Approx. costs_______________________________________________</w:t>
            </w:r>
          </w:p>
          <w:p w:rsidR="00007254" w:rsidRPr="00C00AFD" w:rsidRDefault="00007254" w:rsidP="004F00B8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new stops/stations implemented__________________________</w:t>
            </w:r>
          </w:p>
          <w:p w:rsidR="00007254" w:rsidRPr="00C00AFD" w:rsidRDefault="00007254" w:rsidP="004F00B8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stops/stations refurbished_______________________________</w:t>
            </w:r>
          </w:p>
          <w:p w:rsidR="00007254" w:rsidRPr="00C00AFD" w:rsidRDefault="00007254" w:rsidP="004F00B8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new vehicle acquired___________________________________</w:t>
            </w:r>
          </w:p>
          <w:p w:rsidR="00007254" w:rsidRPr="00C00AFD" w:rsidRDefault="00007254" w:rsidP="004F00B8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No. of new sustainable vehicle acquired_________________________</w:t>
            </w:r>
          </w:p>
          <w:p w:rsidR="00007254" w:rsidRPr="00C00AFD" w:rsidRDefault="00007254" w:rsidP="004F00B8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 xml:space="preserve">No. of </w:t>
            </w:r>
            <w:proofErr w:type="spellStart"/>
            <w:r w:rsidRPr="00C00AFD">
              <w:rPr>
                <w:rFonts w:cstheme="minorBidi"/>
              </w:rPr>
              <w:t>infomobility</w:t>
            </w:r>
            <w:proofErr w:type="spellEnd"/>
            <w:r w:rsidRPr="00C00AFD">
              <w:rPr>
                <w:rFonts w:cstheme="minorBidi"/>
              </w:rPr>
              <w:t xml:space="preserve"> panels acquired_____________________________</w:t>
            </w:r>
          </w:p>
          <w:p w:rsidR="00007254" w:rsidRPr="00C00AFD" w:rsidRDefault="00007254" w:rsidP="004F00B8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 xml:space="preserve">No. of other </w:t>
            </w:r>
            <w:proofErr w:type="spellStart"/>
            <w:r w:rsidRPr="00C00AFD">
              <w:rPr>
                <w:rFonts w:cstheme="minorBidi"/>
              </w:rPr>
              <w:t>infomobility</w:t>
            </w:r>
            <w:proofErr w:type="spellEnd"/>
            <w:r w:rsidRPr="00C00AFD">
              <w:rPr>
                <w:rFonts w:cstheme="minorBidi"/>
              </w:rPr>
              <w:t xml:space="preserve"> devices acquired________________________</w:t>
            </w:r>
          </w:p>
          <w:p w:rsidR="00007254" w:rsidRPr="00C00AFD" w:rsidRDefault="00007254" w:rsidP="004F00B8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Approx. no. of passengers of the new services ____________________</w:t>
            </w:r>
          </w:p>
          <w:p w:rsidR="00007254" w:rsidRPr="00C00AFD" w:rsidRDefault="00007254" w:rsidP="004F00B8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Approx. modal split__________________________________________</w:t>
            </w:r>
          </w:p>
          <w:p w:rsidR="00007254" w:rsidRPr="00FD52F9" w:rsidRDefault="00007254" w:rsidP="004F00B8">
            <w:pPr>
              <w:keepNext/>
              <w:spacing w:before="28" w:after="120" w:line="100" w:lineRule="atLeast"/>
              <w:rPr>
                <w:rFonts w:cstheme="minorBidi"/>
              </w:rPr>
            </w:pPr>
            <w:r w:rsidRPr="00C00AFD">
              <w:rPr>
                <w:rFonts w:cstheme="minorBidi"/>
              </w:rPr>
              <w:t>Other, specify_______________________________________________</w:t>
            </w:r>
          </w:p>
        </w:tc>
      </w:tr>
    </w:tbl>
    <w:p w:rsidR="00FD52F9" w:rsidRDefault="00FD52F9"/>
    <w:tbl>
      <w:tblPr>
        <w:tblW w:w="0" w:type="auto"/>
        <w:tblInd w:w="-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50"/>
      </w:tblGrid>
      <w:tr w:rsidR="00007254" w:rsidTr="006604D6">
        <w:tc>
          <w:tcPr>
            <w:tcW w:w="9250" w:type="dxa"/>
            <w:tcBorders>
              <w:top w:val="single" w:sz="4" w:space="0" w:color="auto"/>
              <w:bottom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Default="00007254" w:rsidP="00FD52F9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</w:pPr>
            <w:r w:rsidRPr="003440B4">
              <w:rPr>
                <w:lang w:val="en-US"/>
              </w:rPr>
              <w:t xml:space="preserve">Benefits and </w:t>
            </w:r>
            <w:r w:rsidRPr="00FD52F9">
              <w:rPr>
                <w:rFonts w:cstheme="minorBidi"/>
              </w:rPr>
              <w:t>advantage</w:t>
            </w:r>
          </w:p>
        </w:tc>
      </w:tr>
      <w:tr w:rsidR="00007254" w:rsidTr="00B05046">
        <w:tc>
          <w:tcPr>
            <w:tcW w:w="92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CB0" w:rsidRDefault="00700FF4" w:rsidP="001416C7">
            <w:pPr>
              <w:pStyle w:val="Paragrafoelenco"/>
              <w:numPr>
                <w:ilvl w:val="0"/>
                <w:numId w:val="22"/>
              </w:numPr>
              <w:tabs>
                <w:tab w:val="clear" w:pos="720"/>
                <w:tab w:val="left" w:pos="213"/>
              </w:tabs>
              <w:spacing w:before="28" w:after="120" w:line="100" w:lineRule="atLeast"/>
              <w:ind w:left="179" w:hanging="284"/>
              <w:jc w:val="both"/>
              <w:rPr>
                <w:rFonts w:cstheme="minorBidi"/>
                <w:b/>
              </w:rPr>
            </w:pPr>
            <w:r>
              <w:rPr>
                <w:rFonts w:cstheme="minorBidi"/>
                <w:b/>
              </w:rPr>
              <w:t>A very widespread service very appreciate from customers</w:t>
            </w:r>
          </w:p>
          <w:p w:rsidR="00700FF4" w:rsidRDefault="00700FF4" w:rsidP="00700FF4">
            <w:pPr>
              <w:pStyle w:val="Paragrafoelenco"/>
              <w:numPr>
                <w:ilvl w:val="0"/>
                <w:numId w:val="22"/>
              </w:numPr>
              <w:tabs>
                <w:tab w:val="clear" w:pos="720"/>
                <w:tab w:val="left" w:pos="213"/>
              </w:tabs>
              <w:spacing w:before="28" w:after="120" w:line="100" w:lineRule="atLeast"/>
              <w:ind w:left="179" w:hanging="284"/>
              <w:jc w:val="both"/>
              <w:rPr>
                <w:rFonts w:cstheme="minorBidi"/>
                <w:b/>
              </w:rPr>
            </w:pPr>
            <w:r>
              <w:rPr>
                <w:rFonts w:cstheme="minorBidi"/>
                <w:b/>
              </w:rPr>
              <w:t xml:space="preserve">Fares </w:t>
            </w:r>
            <w:r w:rsidRPr="00700FF4">
              <w:rPr>
                <w:rFonts w:cstheme="minorBidi"/>
                <w:b/>
              </w:rPr>
              <w:t>significantly lower</w:t>
            </w:r>
            <w:r>
              <w:rPr>
                <w:rFonts w:cstheme="minorBidi"/>
                <w:b/>
              </w:rPr>
              <w:t xml:space="preserve"> than the ordinary taxi fares</w:t>
            </w:r>
          </w:p>
          <w:p w:rsidR="00700FF4" w:rsidRDefault="00700FF4" w:rsidP="00700FF4">
            <w:pPr>
              <w:pStyle w:val="Paragrafoelenco"/>
              <w:numPr>
                <w:ilvl w:val="0"/>
                <w:numId w:val="22"/>
              </w:numPr>
              <w:tabs>
                <w:tab w:val="clear" w:pos="720"/>
                <w:tab w:val="left" w:pos="213"/>
              </w:tabs>
              <w:spacing w:before="28" w:after="120" w:line="100" w:lineRule="atLeast"/>
              <w:ind w:left="179" w:hanging="284"/>
              <w:jc w:val="both"/>
              <w:rPr>
                <w:rFonts w:cstheme="minorBidi"/>
                <w:b/>
              </w:rPr>
            </w:pPr>
            <w:r w:rsidRPr="00700FF4">
              <w:rPr>
                <w:rFonts w:cstheme="minorBidi"/>
                <w:b/>
              </w:rPr>
              <w:t xml:space="preserve">public </w:t>
            </w:r>
            <w:r>
              <w:rPr>
                <w:rFonts w:cstheme="minorBidi"/>
                <w:b/>
              </w:rPr>
              <w:t xml:space="preserve">transport </w:t>
            </w:r>
            <w:r w:rsidRPr="00700FF4">
              <w:rPr>
                <w:rFonts w:cstheme="minorBidi"/>
                <w:b/>
              </w:rPr>
              <w:t>service offer even at night</w:t>
            </w:r>
            <w:r>
              <w:rPr>
                <w:rFonts w:cstheme="minorBidi"/>
                <w:b/>
              </w:rPr>
              <w:t xml:space="preserve"> time</w:t>
            </w:r>
          </w:p>
          <w:p w:rsidR="00700FF4" w:rsidRDefault="00700FF4" w:rsidP="00700FF4">
            <w:pPr>
              <w:pStyle w:val="Paragrafoelenco"/>
              <w:numPr>
                <w:ilvl w:val="0"/>
                <w:numId w:val="22"/>
              </w:numPr>
              <w:tabs>
                <w:tab w:val="clear" w:pos="720"/>
                <w:tab w:val="left" w:pos="213"/>
              </w:tabs>
              <w:spacing w:before="28" w:after="120" w:line="100" w:lineRule="atLeast"/>
              <w:ind w:left="179" w:hanging="284"/>
              <w:jc w:val="both"/>
              <w:rPr>
                <w:rFonts w:cstheme="minorBidi"/>
                <w:b/>
              </w:rPr>
            </w:pPr>
            <w:r w:rsidRPr="00700FF4">
              <w:rPr>
                <w:rFonts w:cstheme="minorBidi"/>
                <w:b/>
              </w:rPr>
              <w:t>cost of the service greatly lower than that of the ordinary public transport</w:t>
            </w:r>
          </w:p>
          <w:p w:rsidR="00007254" w:rsidRDefault="00700FF4" w:rsidP="00700FF4">
            <w:pPr>
              <w:pStyle w:val="Paragrafoelenco"/>
              <w:numPr>
                <w:ilvl w:val="0"/>
                <w:numId w:val="22"/>
              </w:numPr>
              <w:tabs>
                <w:tab w:val="clear" w:pos="720"/>
                <w:tab w:val="left" w:pos="213"/>
              </w:tabs>
              <w:spacing w:before="28" w:after="120" w:line="100" w:lineRule="atLeast"/>
              <w:ind w:left="179" w:hanging="284"/>
              <w:jc w:val="both"/>
              <w:rPr>
                <w:rFonts w:cstheme="minorBidi"/>
                <w:b/>
              </w:rPr>
            </w:pPr>
            <w:r w:rsidRPr="00700FF4">
              <w:rPr>
                <w:rFonts w:cstheme="minorBidi"/>
                <w:b/>
              </w:rPr>
              <w:t>use of resources already present in the activities during the night as the taxi service</w:t>
            </w:r>
          </w:p>
          <w:p w:rsidR="00700FF4" w:rsidRPr="00700FF4" w:rsidRDefault="00700FF4" w:rsidP="00700FF4">
            <w:pPr>
              <w:pStyle w:val="Paragrafoelenco"/>
              <w:numPr>
                <w:ilvl w:val="0"/>
                <w:numId w:val="22"/>
              </w:numPr>
              <w:tabs>
                <w:tab w:val="clear" w:pos="720"/>
                <w:tab w:val="left" w:pos="213"/>
              </w:tabs>
              <w:spacing w:before="28" w:after="120" w:line="100" w:lineRule="atLeast"/>
              <w:ind w:left="179" w:hanging="284"/>
              <w:jc w:val="both"/>
              <w:rPr>
                <w:rFonts w:cstheme="minorBidi"/>
                <w:b/>
              </w:rPr>
            </w:pPr>
            <w:r w:rsidRPr="00700FF4">
              <w:rPr>
                <w:rFonts w:cstheme="minorBidi"/>
                <w:b/>
              </w:rPr>
              <w:t>efficient and safe service as it takes passengers to the requested location at particular times</w:t>
            </w:r>
          </w:p>
        </w:tc>
      </w:tr>
      <w:tr w:rsidR="00007254" w:rsidTr="00B05046">
        <w:tc>
          <w:tcPr>
            <w:tcW w:w="92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Default="00007254" w:rsidP="00FD52F9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</w:pPr>
            <w:r>
              <w:t>Limit and drawbacks</w:t>
            </w:r>
          </w:p>
        </w:tc>
      </w:tr>
      <w:tr w:rsidR="00007254" w:rsidTr="00B05046">
        <w:tc>
          <w:tcPr>
            <w:tcW w:w="92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Pr="00A27FB2" w:rsidRDefault="00700FF4" w:rsidP="00700FF4">
            <w:pPr>
              <w:pStyle w:val="Paragrafoelenco"/>
              <w:numPr>
                <w:ilvl w:val="0"/>
                <w:numId w:val="22"/>
              </w:numPr>
              <w:tabs>
                <w:tab w:val="clear" w:pos="720"/>
                <w:tab w:val="left" w:pos="213"/>
              </w:tabs>
              <w:spacing w:before="28" w:after="120" w:line="100" w:lineRule="atLeast"/>
              <w:ind w:left="179" w:hanging="284"/>
              <w:jc w:val="both"/>
              <w:rPr>
                <w:rFonts w:cstheme="minorBidi"/>
                <w:b/>
              </w:rPr>
            </w:pPr>
            <w:r>
              <w:rPr>
                <w:rFonts w:cstheme="minorBidi"/>
                <w:b/>
              </w:rPr>
              <w:t xml:space="preserve">Number of starting stop that has been reduced in the years </w:t>
            </w:r>
            <w:r w:rsidRPr="00700FF4">
              <w:rPr>
                <w:rFonts w:cstheme="minorBidi"/>
                <w:b/>
              </w:rPr>
              <w:t>because of declining economic resources</w:t>
            </w:r>
          </w:p>
        </w:tc>
      </w:tr>
      <w:tr w:rsidR="00007254" w:rsidTr="00884B4C">
        <w:tc>
          <w:tcPr>
            <w:tcW w:w="92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54" w:rsidRDefault="00007254" w:rsidP="00FD52F9">
            <w:pPr>
              <w:pStyle w:val="Paragrafoelenco"/>
              <w:keepNext/>
              <w:numPr>
                <w:ilvl w:val="0"/>
                <w:numId w:val="15"/>
              </w:numPr>
              <w:spacing w:before="28" w:after="120" w:line="100" w:lineRule="atLeast"/>
            </w:pPr>
            <w:r>
              <w:lastRenderedPageBreak/>
              <w:t>Lessons learnt</w:t>
            </w:r>
          </w:p>
        </w:tc>
      </w:tr>
      <w:tr w:rsidR="00007254" w:rsidTr="00884B4C">
        <w:tc>
          <w:tcPr>
            <w:tcW w:w="9250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8DD" w:rsidRDefault="00A05E65" w:rsidP="00FA6EDF">
            <w:pPr>
              <w:pStyle w:val="Paragrafoelenco"/>
              <w:numPr>
                <w:ilvl w:val="0"/>
                <w:numId w:val="22"/>
              </w:numPr>
              <w:tabs>
                <w:tab w:val="clear" w:pos="720"/>
                <w:tab w:val="left" w:pos="213"/>
              </w:tabs>
              <w:spacing w:before="28" w:after="120" w:line="100" w:lineRule="atLeast"/>
              <w:ind w:left="179" w:hanging="284"/>
              <w:jc w:val="both"/>
              <w:rPr>
                <w:rFonts w:cstheme="minorBidi"/>
                <w:b/>
              </w:rPr>
            </w:pPr>
            <w:r>
              <w:rPr>
                <w:rFonts w:cstheme="minorBidi"/>
                <w:b/>
              </w:rPr>
              <w:t xml:space="preserve">It is possible provide </w:t>
            </w:r>
            <w:r w:rsidRPr="00A05E65">
              <w:rPr>
                <w:rFonts w:cstheme="minorBidi"/>
                <w:b/>
              </w:rPr>
              <w:t xml:space="preserve">alternative to ordinary </w:t>
            </w:r>
            <w:r>
              <w:rPr>
                <w:rFonts w:cstheme="minorBidi"/>
                <w:b/>
              </w:rPr>
              <w:t>p</w:t>
            </w:r>
            <w:r w:rsidRPr="00A05E65">
              <w:rPr>
                <w:rFonts w:cstheme="minorBidi"/>
                <w:b/>
              </w:rPr>
              <w:t xml:space="preserve">ublic </w:t>
            </w:r>
            <w:r>
              <w:rPr>
                <w:rFonts w:cstheme="minorBidi"/>
                <w:b/>
              </w:rPr>
              <w:t>t</w:t>
            </w:r>
            <w:r w:rsidRPr="00A05E65">
              <w:rPr>
                <w:rFonts w:cstheme="minorBidi"/>
                <w:b/>
              </w:rPr>
              <w:t xml:space="preserve">ransport </w:t>
            </w:r>
            <w:r>
              <w:rPr>
                <w:rFonts w:cstheme="minorBidi"/>
                <w:b/>
              </w:rPr>
              <w:t xml:space="preserve">even </w:t>
            </w:r>
            <w:r w:rsidRPr="00A05E65">
              <w:rPr>
                <w:rFonts w:cstheme="minorBidi"/>
                <w:b/>
              </w:rPr>
              <w:t xml:space="preserve">in </w:t>
            </w:r>
            <w:r>
              <w:rPr>
                <w:rFonts w:cstheme="minorBidi"/>
                <w:b/>
              </w:rPr>
              <w:t>n</w:t>
            </w:r>
            <w:r w:rsidRPr="00A05E65">
              <w:rPr>
                <w:rFonts w:cstheme="minorBidi"/>
                <w:b/>
              </w:rPr>
              <w:t xml:space="preserve">ight </w:t>
            </w:r>
            <w:r>
              <w:rPr>
                <w:rFonts w:cstheme="minorBidi"/>
                <w:b/>
              </w:rPr>
              <w:t>h</w:t>
            </w:r>
            <w:r w:rsidRPr="00A05E65">
              <w:rPr>
                <w:rFonts w:cstheme="minorBidi"/>
                <w:b/>
              </w:rPr>
              <w:t>ours a</w:t>
            </w:r>
            <w:r>
              <w:rPr>
                <w:rFonts w:cstheme="minorBidi"/>
                <w:b/>
              </w:rPr>
              <w:t>t a</w:t>
            </w:r>
            <w:r w:rsidRPr="00A05E65">
              <w:rPr>
                <w:rFonts w:cstheme="minorBidi"/>
                <w:b/>
              </w:rPr>
              <w:t xml:space="preserve"> vastly lower costs than </w:t>
            </w:r>
            <w:r>
              <w:rPr>
                <w:rFonts w:cstheme="minorBidi"/>
                <w:b/>
              </w:rPr>
              <w:t>t</w:t>
            </w:r>
            <w:r w:rsidRPr="00A05E65">
              <w:rPr>
                <w:rFonts w:cstheme="minorBidi"/>
                <w:b/>
              </w:rPr>
              <w:t>hose of ordinary service</w:t>
            </w:r>
            <w:r>
              <w:rPr>
                <w:rFonts w:cstheme="minorBidi"/>
                <w:b/>
              </w:rPr>
              <w:t>s.</w:t>
            </w:r>
          </w:p>
          <w:p w:rsidR="00A05E65" w:rsidRPr="00F44A44" w:rsidRDefault="00A05E65" w:rsidP="00F44A44">
            <w:pPr>
              <w:pStyle w:val="Paragrafoelenco"/>
              <w:numPr>
                <w:ilvl w:val="0"/>
                <w:numId w:val="22"/>
              </w:numPr>
              <w:tabs>
                <w:tab w:val="clear" w:pos="720"/>
                <w:tab w:val="left" w:pos="213"/>
              </w:tabs>
              <w:spacing w:before="28" w:after="120" w:line="100" w:lineRule="atLeast"/>
              <w:ind w:left="179" w:hanging="284"/>
              <w:jc w:val="both"/>
              <w:rPr>
                <w:rFonts w:cstheme="minorBidi"/>
                <w:b/>
              </w:rPr>
            </w:pPr>
            <w:r>
              <w:rPr>
                <w:rFonts w:cstheme="minorBidi"/>
                <w:b/>
              </w:rPr>
              <w:t>I</w:t>
            </w:r>
            <w:r w:rsidRPr="00A05E65">
              <w:rPr>
                <w:rFonts w:cstheme="minorBidi"/>
                <w:b/>
              </w:rPr>
              <w:t xml:space="preserve">n recent years </w:t>
            </w:r>
            <w:r>
              <w:rPr>
                <w:rFonts w:cstheme="minorBidi"/>
                <w:b/>
              </w:rPr>
              <w:t xml:space="preserve">was </w:t>
            </w:r>
            <w:r w:rsidRPr="00A05E65">
              <w:rPr>
                <w:rFonts w:cstheme="minorBidi"/>
                <w:b/>
              </w:rPr>
              <w:t>restore</w:t>
            </w:r>
            <w:r>
              <w:rPr>
                <w:rFonts w:cstheme="minorBidi"/>
                <w:b/>
              </w:rPr>
              <w:t>d</w:t>
            </w:r>
            <w:r w:rsidRPr="00A05E65">
              <w:rPr>
                <w:rFonts w:cstheme="minorBidi"/>
                <w:b/>
              </w:rPr>
              <w:t xml:space="preserve"> the night ordinary service (until midnight) to the main bus </w:t>
            </w:r>
            <w:r>
              <w:rPr>
                <w:rFonts w:cstheme="minorBidi"/>
                <w:b/>
              </w:rPr>
              <w:t xml:space="preserve">trolley bus </w:t>
            </w:r>
            <w:r w:rsidRPr="00A05E65">
              <w:rPr>
                <w:rFonts w:cstheme="minorBidi"/>
                <w:b/>
              </w:rPr>
              <w:t xml:space="preserve">line in Modena, but the number of users has proved to be very low so that the service has been removed. This reinforces the idea that a service such as a night taxi is appropriate to the needs of a city </w:t>
            </w:r>
            <w:r>
              <w:rPr>
                <w:rFonts w:cstheme="minorBidi"/>
                <w:b/>
              </w:rPr>
              <w:t xml:space="preserve">with </w:t>
            </w:r>
            <w:r w:rsidRPr="00A05E65">
              <w:rPr>
                <w:rFonts w:cstheme="minorBidi"/>
                <w:b/>
              </w:rPr>
              <w:t>the size of Modena</w:t>
            </w:r>
            <w:r>
              <w:rPr>
                <w:rFonts w:cstheme="minorBidi"/>
                <w:b/>
              </w:rPr>
              <w:t>.</w:t>
            </w:r>
            <w:bookmarkStart w:id="0" w:name="_GoBack"/>
            <w:bookmarkEnd w:id="0"/>
          </w:p>
        </w:tc>
      </w:tr>
    </w:tbl>
    <w:p w:rsidR="00576E0F" w:rsidRDefault="00576E0F" w:rsidP="00700217">
      <w:pPr>
        <w:rPr>
          <w:rFonts w:cstheme="minorBidi"/>
        </w:rPr>
      </w:pPr>
    </w:p>
    <w:sectPr w:rsidR="00576E0F" w:rsidSect="00576E0F">
      <w:headerReference w:type="default" r:id="rId8"/>
      <w:footerReference w:type="default" r:id="rId9"/>
      <w:pgSz w:w="11906" w:h="16838"/>
      <w:pgMar w:top="993" w:right="1440" w:bottom="993" w:left="1440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1F9" w:rsidRDefault="00E311F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E311F9" w:rsidRDefault="00E311F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Zen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AFD" w:rsidRDefault="009B4A63">
    <w:pPr>
      <w:pStyle w:val="Pidipagina"/>
      <w:rPr>
        <w:rFonts w:ascii="Times New Roman" w:hAnsi="Times New Roman" w:cs="Times New Roman"/>
      </w:rPr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914400</wp:posOffset>
          </wp:positionH>
          <wp:positionV relativeFrom="paragraph">
            <wp:posOffset>6680835</wp:posOffset>
          </wp:positionV>
          <wp:extent cx="5955665" cy="1013460"/>
          <wp:effectExtent l="0" t="0" r="6985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7980" b="-3590"/>
                  <a:stretch>
                    <a:fillRect/>
                  </a:stretch>
                </pic:blipFill>
                <pic:spPr bwMode="auto">
                  <a:xfrm>
                    <a:off x="0" y="0"/>
                    <a:ext cx="5955665" cy="1013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914400</wp:posOffset>
          </wp:positionH>
          <wp:positionV relativeFrom="paragraph">
            <wp:posOffset>6680835</wp:posOffset>
          </wp:positionV>
          <wp:extent cx="5955665" cy="1013460"/>
          <wp:effectExtent l="0" t="0" r="6985" b="0"/>
          <wp:wrapNone/>
          <wp:docPr id="2" name="Objec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7980" b="-3590"/>
                  <a:stretch>
                    <a:fillRect/>
                  </a:stretch>
                </pic:blipFill>
                <pic:spPr bwMode="auto">
                  <a:xfrm>
                    <a:off x="0" y="0"/>
                    <a:ext cx="5955665" cy="1013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1F9" w:rsidRDefault="00E311F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E311F9" w:rsidRDefault="00E311F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255" w:rsidRDefault="009A5255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747EA02F" wp14:editId="38D41EB0">
          <wp:simplePos x="0" y="0"/>
          <wp:positionH relativeFrom="column">
            <wp:posOffset>1743710</wp:posOffset>
          </wp:positionH>
          <wp:positionV relativeFrom="paragraph">
            <wp:posOffset>159385</wp:posOffset>
          </wp:positionV>
          <wp:extent cx="1781175" cy="771525"/>
          <wp:effectExtent l="0" t="0" r="9525" b="9525"/>
          <wp:wrapSquare wrapText="bothSides"/>
          <wp:docPr id="3" name="Picture 3" descr="Beschreibung: Beschreibung: Beschreibung: RUMOBIL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schreibung: Beschreibung: Beschreibung: RUMOBIL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5255" w:rsidRDefault="009A5255">
    <w:pPr>
      <w:pStyle w:val="Intestazione"/>
    </w:pPr>
  </w:p>
  <w:p w:rsidR="009A5255" w:rsidRDefault="009A5255">
    <w:pPr>
      <w:pStyle w:val="Intestazione"/>
    </w:pPr>
  </w:p>
  <w:p w:rsidR="009A5255" w:rsidRDefault="009A5255">
    <w:pPr>
      <w:pStyle w:val="Intestazione"/>
    </w:pPr>
  </w:p>
  <w:p w:rsidR="009A5255" w:rsidRDefault="009A5255">
    <w:pPr>
      <w:pStyle w:val="Intestazione"/>
    </w:pPr>
  </w:p>
  <w:p w:rsidR="009A5255" w:rsidRDefault="009A525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name w:val="WW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6"/>
    <w:multiLevelType w:val="multilevel"/>
    <w:tmpl w:val="00000006"/>
    <w:name w:val="WWNum8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8"/>
    <w:multiLevelType w:val="multilevel"/>
    <w:tmpl w:val="00000008"/>
    <w:name w:val="WWNum1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009B7A66"/>
    <w:multiLevelType w:val="multilevel"/>
    <w:tmpl w:val="CF0462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051827CC"/>
    <w:multiLevelType w:val="hybridMultilevel"/>
    <w:tmpl w:val="F274EBBA"/>
    <w:lvl w:ilvl="0" w:tplc="36DC1AF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D433E7"/>
    <w:multiLevelType w:val="hybridMultilevel"/>
    <w:tmpl w:val="BB9CD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0C6D0F"/>
    <w:multiLevelType w:val="hybridMultilevel"/>
    <w:tmpl w:val="2AB26A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D466AB8"/>
    <w:multiLevelType w:val="hybridMultilevel"/>
    <w:tmpl w:val="405C77F2"/>
    <w:lvl w:ilvl="0" w:tplc="027CC6E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E3F465A"/>
    <w:multiLevelType w:val="hybridMultilevel"/>
    <w:tmpl w:val="5CD4B8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4775154"/>
    <w:multiLevelType w:val="hybridMultilevel"/>
    <w:tmpl w:val="79A8AE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9130B6"/>
    <w:multiLevelType w:val="hybridMultilevel"/>
    <w:tmpl w:val="E42C1EC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A6D4F03"/>
    <w:multiLevelType w:val="hybridMultilevel"/>
    <w:tmpl w:val="D3C24B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512672"/>
    <w:multiLevelType w:val="hybridMultilevel"/>
    <w:tmpl w:val="3BC454E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207F92"/>
    <w:multiLevelType w:val="hybridMultilevel"/>
    <w:tmpl w:val="D6D2CD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64F175C"/>
    <w:multiLevelType w:val="hybridMultilevel"/>
    <w:tmpl w:val="6EB8E6FE"/>
    <w:lvl w:ilvl="0" w:tplc="55644DA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016153"/>
    <w:multiLevelType w:val="hybridMultilevel"/>
    <w:tmpl w:val="D6E25072"/>
    <w:lvl w:ilvl="0" w:tplc="08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>
    <w:nsid w:val="496F74A3"/>
    <w:multiLevelType w:val="multilevel"/>
    <w:tmpl w:val="D18095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8">
    <w:nsid w:val="508C46A8"/>
    <w:multiLevelType w:val="hybridMultilevel"/>
    <w:tmpl w:val="59940AF4"/>
    <w:lvl w:ilvl="0" w:tplc="527A6BBA">
      <w:start w:val="5"/>
      <w:numFmt w:val="bullet"/>
      <w:lvlText w:val="-"/>
      <w:lvlJc w:val="left"/>
      <w:pPr>
        <w:ind w:left="720" w:hanging="360"/>
      </w:pPr>
      <w:rPr>
        <w:rFonts w:ascii="Calibri" w:eastAsia="WenQuanYi Zen He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21524F8"/>
    <w:multiLevelType w:val="multilevel"/>
    <w:tmpl w:val="5A861FB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20">
    <w:nsid w:val="5363505C"/>
    <w:multiLevelType w:val="hybridMultilevel"/>
    <w:tmpl w:val="1C949ED0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63B618A"/>
    <w:multiLevelType w:val="hybridMultilevel"/>
    <w:tmpl w:val="8634DAF0"/>
    <w:lvl w:ilvl="0" w:tplc="36DC1AF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4"/>
  </w:num>
  <w:num w:numId="4">
    <w:abstractNumId w:val="0"/>
  </w:num>
  <w:num w:numId="5">
    <w:abstractNumId w:val="7"/>
  </w:num>
  <w:num w:numId="6">
    <w:abstractNumId w:val="16"/>
  </w:num>
  <w:num w:numId="7">
    <w:abstractNumId w:val="14"/>
  </w:num>
  <w:num w:numId="8">
    <w:abstractNumId w:val="18"/>
  </w:num>
  <w:num w:numId="9">
    <w:abstractNumId w:val="3"/>
  </w:num>
  <w:num w:numId="10">
    <w:abstractNumId w:val="1"/>
  </w:num>
  <w:num w:numId="11">
    <w:abstractNumId w:val="2"/>
  </w:num>
  <w:num w:numId="12">
    <w:abstractNumId w:val="9"/>
  </w:num>
  <w:num w:numId="13">
    <w:abstractNumId w:val="21"/>
  </w:num>
  <w:num w:numId="14">
    <w:abstractNumId w:val="11"/>
  </w:num>
  <w:num w:numId="15">
    <w:abstractNumId w:val="13"/>
  </w:num>
  <w:num w:numId="16">
    <w:abstractNumId w:val="5"/>
  </w:num>
  <w:num w:numId="17">
    <w:abstractNumId w:val="8"/>
  </w:num>
  <w:num w:numId="18">
    <w:abstractNumId w:val="15"/>
  </w:num>
  <w:num w:numId="19">
    <w:abstractNumId w:val="20"/>
  </w:num>
  <w:num w:numId="20">
    <w:abstractNumId w:val="10"/>
  </w:num>
  <w:num w:numId="21">
    <w:abstractNumId w:val="1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hyphenationZone w:val="283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0F"/>
    <w:rsid w:val="00007254"/>
    <w:rsid w:val="000F035F"/>
    <w:rsid w:val="001318DD"/>
    <w:rsid w:val="001416C7"/>
    <w:rsid w:val="00176863"/>
    <w:rsid w:val="00181A41"/>
    <w:rsid w:val="001D6267"/>
    <w:rsid w:val="001F044B"/>
    <w:rsid w:val="00270A7E"/>
    <w:rsid w:val="00276219"/>
    <w:rsid w:val="00286C9C"/>
    <w:rsid w:val="002B5A0F"/>
    <w:rsid w:val="00303D0F"/>
    <w:rsid w:val="00303E04"/>
    <w:rsid w:val="0030522F"/>
    <w:rsid w:val="003238BE"/>
    <w:rsid w:val="0035238B"/>
    <w:rsid w:val="0037615F"/>
    <w:rsid w:val="003A59DC"/>
    <w:rsid w:val="003A60E4"/>
    <w:rsid w:val="003C75AF"/>
    <w:rsid w:val="00401D45"/>
    <w:rsid w:val="00412963"/>
    <w:rsid w:val="00443197"/>
    <w:rsid w:val="00443975"/>
    <w:rsid w:val="004512A8"/>
    <w:rsid w:val="0047367A"/>
    <w:rsid w:val="0048032D"/>
    <w:rsid w:val="004B32EE"/>
    <w:rsid w:val="005721AF"/>
    <w:rsid w:val="00576E0F"/>
    <w:rsid w:val="00605CE3"/>
    <w:rsid w:val="00612414"/>
    <w:rsid w:val="00614CB0"/>
    <w:rsid w:val="00630876"/>
    <w:rsid w:val="006604D6"/>
    <w:rsid w:val="00673AFD"/>
    <w:rsid w:val="006C38CE"/>
    <w:rsid w:val="006C4957"/>
    <w:rsid w:val="006E1EDB"/>
    <w:rsid w:val="00700217"/>
    <w:rsid w:val="00700FF4"/>
    <w:rsid w:val="00767269"/>
    <w:rsid w:val="00785E37"/>
    <w:rsid w:val="007A32DB"/>
    <w:rsid w:val="007A6649"/>
    <w:rsid w:val="00807D3F"/>
    <w:rsid w:val="00824F84"/>
    <w:rsid w:val="008545BB"/>
    <w:rsid w:val="008729C8"/>
    <w:rsid w:val="00882A1D"/>
    <w:rsid w:val="00884B4C"/>
    <w:rsid w:val="008C2D3A"/>
    <w:rsid w:val="008D37C4"/>
    <w:rsid w:val="008D38B0"/>
    <w:rsid w:val="00917043"/>
    <w:rsid w:val="00925ACB"/>
    <w:rsid w:val="00952E49"/>
    <w:rsid w:val="0097097C"/>
    <w:rsid w:val="009A5255"/>
    <w:rsid w:val="009A63F3"/>
    <w:rsid w:val="009B4A63"/>
    <w:rsid w:val="009B6BBD"/>
    <w:rsid w:val="00A05E65"/>
    <w:rsid w:val="00A27FB2"/>
    <w:rsid w:val="00A301A0"/>
    <w:rsid w:val="00A80DE7"/>
    <w:rsid w:val="00AA4AC5"/>
    <w:rsid w:val="00B05046"/>
    <w:rsid w:val="00B25364"/>
    <w:rsid w:val="00B26B3E"/>
    <w:rsid w:val="00B61002"/>
    <w:rsid w:val="00B651D4"/>
    <w:rsid w:val="00BC575B"/>
    <w:rsid w:val="00BC5DA2"/>
    <w:rsid w:val="00BD302E"/>
    <w:rsid w:val="00C00AFD"/>
    <w:rsid w:val="00C12DAF"/>
    <w:rsid w:val="00C72806"/>
    <w:rsid w:val="00C86615"/>
    <w:rsid w:val="00CA1FD3"/>
    <w:rsid w:val="00CA6B65"/>
    <w:rsid w:val="00CC54E4"/>
    <w:rsid w:val="00D0685B"/>
    <w:rsid w:val="00D06B7E"/>
    <w:rsid w:val="00D35D80"/>
    <w:rsid w:val="00D92DE8"/>
    <w:rsid w:val="00D938EF"/>
    <w:rsid w:val="00D94625"/>
    <w:rsid w:val="00DA4752"/>
    <w:rsid w:val="00DC486B"/>
    <w:rsid w:val="00DF1842"/>
    <w:rsid w:val="00E311F9"/>
    <w:rsid w:val="00E33795"/>
    <w:rsid w:val="00E34D19"/>
    <w:rsid w:val="00E431F0"/>
    <w:rsid w:val="00E80A7E"/>
    <w:rsid w:val="00EA22E4"/>
    <w:rsid w:val="00EB145A"/>
    <w:rsid w:val="00ED47F8"/>
    <w:rsid w:val="00ED6DE9"/>
    <w:rsid w:val="00ED7A49"/>
    <w:rsid w:val="00EF3E15"/>
    <w:rsid w:val="00F06FA4"/>
    <w:rsid w:val="00F16DB3"/>
    <w:rsid w:val="00F22566"/>
    <w:rsid w:val="00F44A44"/>
    <w:rsid w:val="00F51063"/>
    <w:rsid w:val="00F537A6"/>
    <w:rsid w:val="00F83FE7"/>
    <w:rsid w:val="00FA4563"/>
    <w:rsid w:val="00FA6259"/>
    <w:rsid w:val="00FA6EDF"/>
    <w:rsid w:val="00FB1F94"/>
    <w:rsid w:val="00FB57AF"/>
    <w:rsid w:val="00FD467C"/>
    <w:rsid w:val="00FD52F9"/>
    <w:rsid w:val="00FD7081"/>
    <w:rsid w:val="00FE1E98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semiHidden="0" w:unhideWhenUsed="0" w:qFormat="1"/>
    <w:lsdException w:name="footnote reference" w:unhideWhenUsed="0"/>
    <w:lsdException w:name="Lis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tabs>
        <w:tab w:val="left" w:pos="720"/>
      </w:tabs>
      <w:suppressAutoHyphens/>
      <w:spacing w:after="200" w:line="276" w:lineRule="auto"/>
    </w:pPr>
    <w:rPr>
      <w:rFonts w:ascii="Calibri" w:eastAsia="WenQuanYi Zen Hei" w:hAnsi="Calibri" w:cs="Calibri"/>
      <w:lang w:val="en-GB" w:eastAsia="en-US"/>
    </w:rPr>
  </w:style>
  <w:style w:type="paragraph" w:styleId="Titolo3">
    <w:name w:val="heading 3"/>
    <w:basedOn w:val="Normale"/>
    <w:next w:val="Textbody"/>
    <w:link w:val="Titolo3Carattere"/>
    <w:uiPriority w:val="99"/>
    <w:qFormat/>
    <w:pPr>
      <w:keepNext/>
      <w:numPr>
        <w:ilvl w:val="2"/>
        <w:numId w:val="1"/>
      </w:numPr>
      <w:spacing w:before="240" w:after="60" w:line="100" w:lineRule="atLeast"/>
      <w:outlineLvl w:val="2"/>
    </w:pPr>
    <w:rPr>
      <w:rFonts w:eastAsia="Batang"/>
      <w:b/>
      <w:bCs/>
      <w:sz w:val="26"/>
      <w:szCs w:val="26"/>
      <w:lang w:eastAsia="ko-K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libri" w:eastAsia="Batang" w:hAnsi="Calibri" w:cs="Calibri"/>
      <w:b/>
      <w:bCs/>
      <w:sz w:val="26"/>
      <w:szCs w:val="26"/>
      <w:lang w:eastAsia="ko-KR"/>
    </w:rPr>
  </w:style>
  <w:style w:type="character" w:customStyle="1" w:styleId="InternetLink">
    <w:name w:val="Internet Link"/>
    <w:basedOn w:val="Carpredefinitoparagrafo"/>
    <w:uiPriority w:val="99"/>
    <w:rPr>
      <w:rFonts w:ascii="Times New Roman" w:hAnsi="Times New Roman" w:cs="Times New Roman"/>
      <w:color w:val="0000FF"/>
      <w:u w:val="single"/>
      <w:lang w:val="en-US" w:eastAsia="en-US"/>
    </w:rPr>
  </w:style>
  <w:style w:type="character" w:customStyle="1" w:styleId="BalloonTextChar">
    <w:name w:val="Balloon Text Char"/>
    <w:basedOn w:val="Carpredefinitoparagrafo"/>
    <w:uiPriority w:val="99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Carpredefinitoparagrafo"/>
    <w:uiPriority w:val="99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ListLabel1">
    <w:name w:val="ListLabel 1"/>
    <w:uiPriority w:val="99"/>
  </w:style>
  <w:style w:type="character" w:customStyle="1" w:styleId="FootnoteCharacters">
    <w:name w:val="Footnote Characters"/>
    <w:uiPriority w:val="99"/>
  </w:style>
  <w:style w:type="character" w:customStyle="1" w:styleId="Footnoteanchor">
    <w:name w:val="Footnote anchor"/>
    <w:uiPriority w:val="99"/>
    <w:rPr>
      <w:vertAlign w:val="superscript"/>
    </w:rPr>
  </w:style>
  <w:style w:type="character" w:customStyle="1" w:styleId="Endnoteanchor">
    <w:name w:val="Endnote anchor"/>
    <w:uiPriority w:val="99"/>
    <w:rPr>
      <w:vertAlign w:val="superscript"/>
    </w:rPr>
  </w:style>
  <w:style w:type="character" w:customStyle="1" w:styleId="EndnoteCharacters">
    <w:name w:val="Endnote Characters"/>
    <w:uiPriority w:val="99"/>
  </w:style>
  <w:style w:type="character" w:customStyle="1" w:styleId="NumberingSymbols">
    <w:name w:val="Numbering Symbols"/>
    <w:uiPriority w:val="99"/>
  </w:style>
  <w:style w:type="character" w:customStyle="1" w:styleId="Bullets">
    <w:name w:val="Bullets"/>
    <w:uiPriority w:val="99"/>
    <w:rPr>
      <w:rFonts w:ascii="OpenSymbol" w:eastAsia="Times New Roman" w:hAnsi="OpenSymbol" w:cs="OpenSymbol"/>
    </w:rPr>
  </w:style>
  <w:style w:type="paragraph" w:customStyle="1" w:styleId="Heading">
    <w:name w:val="Heading"/>
    <w:basedOn w:val="Normale"/>
    <w:next w:val="Textbody"/>
    <w:uiPriority w:val="99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Textbody">
    <w:name w:val="Text body"/>
    <w:basedOn w:val="Normale"/>
    <w:uiPriority w:val="99"/>
    <w:pPr>
      <w:spacing w:after="120"/>
    </w:pPr>
  </w:style>
  <w:style w:type="paragraph" w:styleId="Elenco">
    <w:name w:val="List"/>
    <w:basedOn w:val="Textbody"/>
    <w:uiPriority w:val="99"/>
  </w:style>
  <w:style w:type="paragraph" w:styleId="Didascalia">
    <w:name w:val="caption"/>
    <w:basedOn w:val="Normale"/>
    <w:uiPriority w:val="99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e"/>
    <w:uiPriority w:val="99"/>
    <w:pPr>
      <w:suppressLineNumbers/>
    </w:pPr>
  </w:style>
  <w:style w:type="paragraph" w:styleId="Testofumetto">
    <w:name w:val="Balloon Text"/>
    <w:basedOn w:val="Normale"/>
    <w:link w:val="TestofumettoCarattere"/>
    <w:uiPriority w:val="99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6E0F"/>
    <w:rPr>
      <w:rFonts w:ascii="Times New Roman" w:eastAsia="WenQuanYi Zen Hei" w:hAnsi="Times New Roman" w:cs="Times New Roman"/>
      <w:sz w:val="0"/>
      <w:szCs w:val="0"/>
      <w:lang w:val="en-GB" w:eastAsia="en-US"/>
    </w:rPr>
  </w:style>
  <w:style w:type="paragraph" w:styleId="Testonotaapidipagina">
    <w:name w:val="footnote text"/>
    <w:basedOn w:val="Normale"/>
    <w:link w:val="TestonotaapidipaginaCarattere"/>
    <w:uiPriority w:val="99"/>
    <w:pPr>
      <w:spacing w:after="0" w:line="100" w:lineRule="atLeast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76E0F"/>
    <w:rPr>
      <w:rFonts w:ascii="Calibri" w:eastAsia="WenQuanYi Zen Hei" w:hAnsi="Calibri" w:cs="Calibri"/>
      <w:sz w:val="20"/>
      <w:szCs w:val="20"/>
      <w:lang w:val="en-GB" w:eastAsia="en-US"/>
    </w:rPr>
  </w:style>
  <w:style w:type="paragraph" w:styleId="Paragrafoelenco">
    <w:name w:val="List Paragraph"/>
    <w:basedOn w:val="Normale"/>
    <w:uiPriority w:val="99"/>
    <w:qFormat/>
    <w:pPr>
      <w:ind w:left="720"/>
    </w:pPr>
  </w:style>
  <w:style w:type="paragraph" w:customStyle="1" w:styleId="Footnote">
    <w:name w:val="Footnote"/>
    <w:basedOn w:val="Normale"/>
    <w:uiPriority w:val="99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Normale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pPr>
      <w:tabs>
        <w:tab w:val="clear" w:pos="720"/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Calibri" w:eastAsia="WenQuanYi Zen Hei" w:hAnsi="Calibri" w:cs="Calibri"/>
      <w:lang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lear" w:pos="720"/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Calibri" w:eastAsia="WenQuanYi Zen Hei" w:hAnsi="Calibri" w:cs="Calibri"/>
      <w:lang w:eastAsia="en-US"/>
    </w:rPr>
  </w:style>
  <w:style w:type="character" w:customStyle="1" w:styleId="longtext">
    <w:name w:val="long_text"/>
    <w:basedOn w:val="Carpredefinitoparagrafo"/>
    <w:uiPriority w:val="99"/>
  </w:style>
  <w:style w:type="character" w:customStyle="1" w:styleId="shorttext">
    <w:name w:val="short_text"/>
    <w:basedOn w:val="Carpredefinitoparagrafo"/>
    <w:uiPriority w:val="99"/>
  </w:style>
  <w:style w:type="character" w:customStyle="1" w:styleId="hps">
    <w:name w:val="hps"/>
    <w:basedOn w:val="Carpredefinitoparagrafo"/>
    <w:uiPriority w:val="99"/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Book Antiqua" w:eastAsia="WenQuanYi Zen Hei" w:hAnsi="Book Antiqua" w:cs="Book Antiqua"/>
      <w:color w:val="000000"/>
      <w:sz w:val="24"/>
      <w:szCs w:val="24"/>
    </w:rPr>
  </w:style>
  <w:style w:type="character" w:customStyle="1" w:styleId="hpsalt-edited">
    <w:name w:val="hps alt-edited"/>
    <w:basedOn w:val="Carpredefinitoparagrafo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semiHidden="0" w:unhideWhenUsed="0" w:qFormat="1"/>
    <w:lsdException w:name="footnote reference" w:unhideWhenUsed="0"/>
    <w:lsdException w:name="Lis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tabs>
        <w:tab w:val="left" w:pos="720"/>
      </w:tabs>
      <w:suppressAutoHyphens/>
      <w:spacing w:after="200" w:line="276" w:lineRule="auto"/>
    </w:pPr>
    <w:rPr>
      <w:rFonts w:ascii="Calibri" w:eastAsia="WenQuanYi Zen Hei" w:hAnsi="Calibri" w:cs="Calibri"/>
      <w:lang w:val="en-GB" w:eastAsia="en-US"/>
    </w:rPr>
  </w:style>
  <w:style w:type="paragraph" w:styleId="Titolo3">
    <w:name w:val="heading 3"/>
    <w:basedOn w:val="Normale"/>
    <w:next w:val="Textbody"/>
    <w:link w:val="Titolo3Carattere"/>
    <w:uiPriority w:val="99"/>
    <w:qFormat/>
    <w:pPr>
      <w:keepNext/>
      <w:numPr>
        <w:ilvl w:val="2"/>
        <w:numId w:val="1"/>
      </w:numPr>
      <w:spacing w:before="240" w:after="60" w:line="100" w:lineRule="atLeast"/>
      <w:outlineLvl w:val="2"/>
    </w:pPr>
    <w:rPr>
      <w:rFonts w:eastAsia="Batang"/>
      <w:b/>
      <w:bCs/>
      <w:sz w:val="26"/>
      <w:szCs w:val="26"/>
      <w:lang w:eastAsia="ko-K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libri" w:eastAsia="Batang" w:hAnsi="Calibri" w:cs="Calibri"/>
      <w:b/>
      <w:bCs/>
      <w:sz w:val="26"/>
      <w:szCs w:val="26"/>
      <w:lang w:eastAsia="ko-KR"/>
    </w:rPr>
  </w:style>
  <w:style w:type="character" w:customStyle="1" w:styleId="InternetLink">
    <w:name w:val="Internet Link"/>
    <w:basedOn w:val="Carpredefinitoparagrafo"/>
    <w:uiPriority w:val="99"/>
    <w:rPr>
      <w:rFonts w:ascii="Times New Roman" w:hAnsi="Times New Roman" w:cs="Times New Roman"/>
      <w:color w:val="0000FF"/>
      <w:u w:val="single"/>
      <w:lang w:val="en-US" w:eastAsia="en-US"/>
    </w:rPr>
  </w:style>
  <w:style w:type="character" w:customStyle="1" w:styleId="BalloonTextChar">
    <w:name w:val="Balloon Text Char"/>
    <w:basedOn w:val="Carpredefinitoparagrafo"/>
    <w:uiPriority w:val="99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Carpredefinitoparagrafo"/>
    <w:uiPriority w:val="99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ListLabel1">
    <w:name w:val="ListLabel 1"/>
    <w:uiPriority w:val="99"/>
  </w:style>
  <w:style w:type="character" w:customStyle="1" w:styleId="FootnoteCharacters">
    <w:name w:val="Footnote Characters"/>
    <w:uiPriority w:val="99"/>
  </w:style>
  <w:style w:type="character" w:customStyle="1" w:styleId="Footnoteanchor">
    <w:name w:val="Footnote anchor"/>
    <w:uiPriority w:val="99"/>
    <w:rPr>
      <w:vertAlign w:val="superscript"/>
    </w:rPr>
  </w:style>
  <w:style w:type="character" w:customStyle="1" w:styleId="Endnoteanchor">
    <w:name w:val="Endnote anchor"/>
    <w:uiPriority w:val="99"/>
    <w:rPr>
      <w:vertAlign w:val="superscript"/>
    </w:rPr>
  </w:style>
  <w:style w:type="character" w:customStyle="1" w:styleId="EndnoteCharacters">
    <w:name w:val="Endnote Characters"/>
    <w:uiPriority w:val="99"/>
  </w:style>
  <w:style w:type="character" w:customStyle="1" w:styleId="NumberingSymbols">
    <w:name w:val="Numbering Symbols"/>
    <w:uiPriority w:val="99"/>
  </w:style>
  <w:style w:type="character" w:customStyle="1" w:styleId="Bullets">
    <w:name w:val="Bullets"/>
    <w:uiPriority w:val="99"/>
    <w:rPr>
      <w:rFonts w:ascii="OpenSymbol" w:eastAsia="Times New Roman" w:hAnsi="OpenSymbol" w:cs="OpenSymbol"/>
    </w:rPr>
  </w:style>
  <w:style w:type="paragraph" w:customStyle="1" w:styleId="Heading">
    <w:name w:val="Heading"/>
    <w:basedOn w:val="Normale"/>
    <w:next w:val="Textbody"/>
    <w:uiPriority w:val="99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Textbody">
    <w:name w:val="Text body"/>
    <w:basedOn w:val="Normale"/>
    <w:uiPriority w:val="99"/>
    <w:pPr>
      <w:spacing w:after="120"/>
    </w:pPr>
  </w:style>
  <w:style w:type="paragraph" w:styleId="Elenco">
    <w:name w:val="List"/>
    <w:basedOn w:val="Textbody"/>
    <w:uiPriority w:val="99"/>
  </w:style>
  <w:style w:type="paragraph" w:styleId="Didascalia">
    <w:name w:val="caption"/>
    <w:basedOn w:val="Normale"/>
    <w:uiPriority w:val="99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e"/>
    <w:uiPriority w:val="99"/>
    <w:pPr>
      <w:suppressLineNumbers/>
    </w:pPr>
  </w:style>
  <w:style w:type="paragraph" w:styleId="Testofumetto">
    <w:name w:val="Balloon Text"/>
    <w:basedOn w:val="Normale"/>
    <w:link w:val="TestofumettoCarattere"/>
    <w:uiPriority w:val="99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6E0F"/>
    <w:rPr>
      <w:rFonts w:ascii="Times New Roman" w:eastAsia="WenQuanYi Zen Hei" w:hAnsi="Times New Roman" w:cs="Times New Roman"/>
      <w:sz w:val="0"/>
      <w:szCs w:val="0"/>
      <w:lang w:val="en-GB" w:eastAsia="en-US"/>
    </w:rPr>
  </w:style>
  <w:style w:type="paragraph" w:styleId="Testonotaapidipagina">
    <w:name w:val="footnote text"/>
    <w:basedOn w:val="Normale"/>
    <w:link w:val="TestonotaapidipaginaCarattere"/>
    <w:uiPriority w:val="99"/>
    <w:pPr>
      <w:spacing w:after="0" w:line="100" w:lineRule="atLeast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76E0F"/>
    <w:rPr>
      <w:rFonts w:ascii="Calibri" w:eastAsia="WenQuanYi Zen Hei" w:hAnsi="Calibri" w:cs="Calibri"/>
      <w:sz w:val="20"/>
      <w:szCs w:val="20"/>
      <w:lang w:val="en-GB" w:eastAsia="en-US"/>
    </w:rPr>
  </w:style>
  <w:style w:type="paragraph" w:styleId="Paragrafoelenco">
    <w:name w:val="List Paragraph"/>
    <w:basedOn w:val="Normale"/>
    <w:uiPriority w:val="99"/>
    <w:qFormat/>
    <w:pPr>
      <w:ind w:left="720"/>
    </w:pPr>
  </w:style>
  <w:style w:type="paragraph" w:customStyle="1" w:styleId="Footnote">
    <w:name w:val="Footnote"/>
    <w:basedOn w:val="Normale"/>
    <w:uiPriority w:val="99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Normale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pPr>
      <w:tabs>
        <w:tab w:val="clear" w:pos="720"/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Calibri" w:eastAsia="WenQuanYi Zen Hei" w:hAnsi="Calibri" w:cs="Calibri"/>
      <w:lang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lear" w:pos="720"/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Calibri" w:eastAsia="WenQuanYi Zen Hei" w:hAnsi="Calibri" w:cs="Calibri"/>
      <w:lang w:eastAsia="en-US"/>
    </w:rPr>
  </w:style>
  <w:style w:type="character" w:customStyle="1" w:styleId="longtext">
    <w:name w:val="long_text"/>
    <w:basedOn w:val="Carpredefinitoparagrafo"/>
    <w:uiPriority w:val="99"/>
  </w:style>
  <w:style w:type="character" w:customStyle="1" w:styleId="shorttext">
    <w:name w:val="short_text"/>
    <w:basedOn w:val="Carpredefinitoparagrafo"/>
    <w:uiPriority w:val="99"/>
  </w:style>
  <w:style w:type="character" w:customStyle="1" w:styleId="hps">
    <w:name w:val="hps"/>
    <w:basedOn w:val="Carpredefinitoparagrafo"/>
    <w:uiPriority w:val="99"/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Book Antiqua" w:eastAsia="WenQuanYi Zen Hei" w:hAnsi="Book Antiqua" w:cs="Book Antiqua"/>
      <w:color w:val="000000"/>
      <w:sz w:val="24"/>
      <w:szCs w:val="24"/>
    </w:rPr>
  </w:style>
  <w:style w:type="character" w:customStyle="1" w:styleId="hpsalt-edited">
    <w:name w:val="hps alt-edited"/>
    <w:basedOn w:val="Carpredefinitoparagrafo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Good practice form</vt:lpstr>
    </vt:vector>
  </TitlesOfParts>
  <Company>Comune di Genova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Good practice form</dc:title>
  <dc:creator>jaak</dc:creator>
  <cp:lastModifiedBy>Francesco Misso</cp:lastModifiedBy>
  <cp:revision>2</cp:revision>
  <cp:lastPrinted>2016-11-03T08:00:00Z</cp:lastPrinted>
  <dcterms:created xsi:type="dcterms:W3CDTF">2016-12-06T09:24:00Z</dcterms:created>
  <dcterms:modified xsi:type="dcterms:W3CDTF">2016-12-06T09:24:00Z</dcterms:modified>
</cp:coreProperties>
</file>